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B101" w14:textId="77777777" w:rsidR="00B617DF" w:rsidRPr="00B16E07" w:rsidRDefault="00B617DF" w:rsidP="002F5E7E">
      <w:pPr>
        <w:overflowPunct w:val="0"/>
        <w:autoSpaceDE w:val="0"/>
        <w:autoSpaceDN w:val="0"/>
        <w:adjustRightInd w:val="0"/>
        <w:jc w:val="right"/>
        <w:rPr>
          <w:b/>
          <w:bCs/>
        </w:rPr>
      </w:pPr>
      <w:bookmarkStart w:id="0" w:name="_Hlk159327548"/>
      <w:bookmarkEnd w:id="0"/>
      <w:r w:rsidRPr="00B16E07">
        <w:rPr>
          <w:b/>
          <w:bCs/>
        </w:rPr>
        <w:t>Projektas</w:t>
      </w:r>
    </w:p>
    <w:p w14:paraId="746331ED" w14:textId="77777777" w:rsidR="00B617DF" w:rsidRPr="00B16E07" w:rsidRDefault="00B617DF" w:rsidP="002F5E7E">
      <w:pPr>
        <w:overflowPunct w:val="0"/>
        <w:autoSpaceDE w:val="0"/>
        <w:autoSpaceDN w:val="0"/>
        <w:adjustRightInd w:val="0"/>
        <w:jc w:val="center"/>
      </w:pPr>
      <w:r w:rsidRPr="00B16E07">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B16E07" w:rsidRDefault="00B617DF" w:rsidP="002F5E7E">
      <w:pPr>
        <w:overflowPunct w:val="0"/>
        <w:autoSpaceDE w:val="0"/>
        <w:autoSpaceDN w:val="0"/>
        <w:adjustRightInd w:val="0"/>
        <w:jc w:val="center"/>
        <w:rPr>
          <w:b/>
        </w:rPr>
      </w:pPr>
      <w:r w:rsidRPr="00B16E07">
        <w:rPr>
          <w:b/>
        </w:rPr>
        <w:t>ANYKŠČIŲ RAJONO SAVIVALDYBĖS</w:t>
      </w:r>
    </w:p>
    <w:p w14:paraId="5978FEA6" w14:textId="77777777" w:rsidR="00B617DF" w:rsidRPr="00B16E07" w:rsidRDefault="00B617DF" w:rsidP="002F5E7E">
      <w:pPr>
        <w:overflowPunct w:val="0"/>
        <w:autoSpaceDE w:val="0"/>
        <w:autoSpaceDN w:val="0"/>
        <w:adjustRightInd w:val="0"/>
        <w:jc w:val="center"/>
        <w:rPr>
          <w:b/>
        </w:rPr>
      </w:pPr>
      <w:r w:rsidRPr="00B16E07">
        <w:rPr>
          <w:b/>
        </w:rPr>
        <w:t>TARYBA</w:t>
      </w:r>
    </w:p>
    <w:p w14:paraId="11CE138E" w14:textId="77777777" w:rsidR="00387782" w:rsidRPr="00B16E07" w:rsidRDefault="00387782" w:rsidP="002F5E7E">
      <w:pPr>
        <w:overflowPunct w:val="0"/>
        <w:autoSpaceDE w:val="0"/>
        <w:autoSpaceDN w:val="0"/>
        <w:adjustRightInd w:val="0"/>
        <w:jc w:val="center"/>
        <w:rPr>
          <w:b/>
        </w:rPr>
      </w:pPr>
    </w:p>
    <w:p w14:paraId="29D0DB9F" w14:textId="77777777" w:rsidR="00387782" w:rsidRPr="00B16E07" w:rsidRDefault="00387782" w:rsidP="002F5E7E">
      <w:pPr>
        <w:overflowPunct w:val="0"/>
        <w:autoSpaceDE w:val="0"/>
        <w:autoSpaceDN w:val="0"/>
        <w:adjustRightInd w:val="0"/>
        <w:jc w:val="center"/>
        <w:rPr>
          <w:b/>
        </w:rPr>
      </w:pPr>
      <w:r w:rsidRPr="00B16E07">
        <w:rPr>
          <w:b/>
        </w:rPr>
        <w:t>SPRENDIMAS</w:t>
      </w:r>
    </w:p>
    <w:p w14:paraId="200579CB" w14:textId="2962719B" w:rsidR="00F26CAB" w:rsidRPr="00B16E07" w:rsidRDefault="00B617DF" w:rsidP="002F5E7E">
      <w:pPr>
        <w:jc w:val="center"/>
        <w:rPr>
          <w:b/>
        </w:rPr>
      </w:pPr>
      <w:bookmarkStart w:id="1" w:name="_Hlk159319389"/>
      <w:r w:rsidRPr="00B16E07">
        <w:rPr>
          <w:b/>
        </w:rPr>
        <w:t xml:space="preserve">DĖL </w:t>
      </w:r>
      <w:r w:rsidR="00D97247" w:rsidRPr="00B16E07">
        <w:rPr>
          <w:b/>
        </w:rPr>
        <w:t>ANYKŠČIŲ RAJONO SAVIVALDYBĖS LIUDVIKOS IR STANISLOVO DIDŽIULIŲ VIEŠO</w:t>
      </w:r>
      <w:r w:rsidR="000F5F90" w:rsidRPr="00B16E07">
        <w:rPr>
          <w:b/>
        </w:rPr>
        <w:t>SIOS</w:t>
      </w:r>
      <w:r w:rsidR="00D97247" w:rsidRPr="00B16E07">
        <w:rPr>
          <w:b/>
        </w:rPr>
        <w:t xml:space="preserve"> BIBLIOTEKOS </w:t>
      </w:r>
      <w:r w:rsidR="00F26CAB" w:rsidRPr="00B16E07">
        <w:rPr>
          <w:b/>
        </w:rPr>
        <w:t>202</w:t>
      </w:r>
      <w:r w:rsidR="0007585A">
        <w:rPr>
          <w:b/>
        </w:rPr>
        <w:t>5</w:t>
      </w:r>
      <w:r w:rsidR="00F26CAB" w:rsidRPr="00B16E07">
        <w:rPr>
          <w:b/>
        </w:rPr>
        <w:t xml:space="preserve"> METŲ METINI</w:t>
      </w:r>
      <w:r w:rsidR="001E44B7">
        <w:rPr>
          <w:b/>
        </w:rPr>
        <w:t>Ų</w:t>
      </w:r>
      <w:r w:rsidR="00F26CAB" w:rsidRPr="00B16E07">
        <w:rPr>
          <w:b/>
        </w:rPr>
        <w:t xml:space="preserve"> ATASKAITŲ RINKINIO PATVIRTINIMO</w:t>
      </w:r>
    </w:p>
    <w:p w14:paraId="7E582AFA" w14:textId="0D1E2562" w:rsidR="000F5F90" w:rsidRPr="00B16E07" w:rsidRDefault="000F5F90" w:rsidP="002F5E7E">
      <w:pPr>
        <w:jc w:val="center"/>
        <w:rPr>
          <w:b/>
        </w:rPr>
      </w:pPr>
    </w:p>
    <w:bookmarkEnd w:id="1"/>
    <w:p w14:paraId="4F6B3479" w14:textId="19D7311E" w:rsidR="00DF3776" w:rsidRPr="00B16E07" w:rsidRDefault="00771327" w:rsidP="002F5E7E">
      <w:pPr>
        <w:tabs>
          <w:tab w:val="left" w:pos="0"/>
        </w:tabs>
        <w:overflowPunct w:val="0"/>
        <w:autoSpaceDE w:val="0"/>
        <w:autoSpaceDN w:val="0"/>
        <w:adjustRightInd w:val="0"/>
        <w:jc w:val="center"/>
      </w:pPr>
      <w:r>
        <w:fldChar w:fldCharType="begin"/>
      </w:r>
      <w:r>
        <w:instrText xml:space="preserve"> FILLIN "data" \* MERGEFORMAT </w:instrText>
      </w:r>
      <w:r>
        <w:fldChar w:fldCharType="separate"/>
      </w:r>
      <w:r w:rsidRPr="00B16E07">
        <w:t>202</w:t>
      </w:r>
      <w:r w:rsidR="0007585A">
        <w:t>6</w:t>
      </w:r>
      <w:r w:rsidR="00DF3776" w:rsidRPr="00B16E07">
        <w:t xml:space="preserve"> m. </w:t>
      </w:r>
      <w:r w:rsidR="00E661E9" w:rsidRPr="00B16E07">
        <w:t>kovo</w:t>
      </w:r>
      <w:r w:rsidRPr="00B16E07">
        <w:t xml:space="preserve"> </w:t>
      </w:r>
      <w:r w:rsidR="002F5E7E">
        <w:t>26</w:t>
      </w:r>
      <w:r w:rsidR="00DF3776" w:rsidRPr="00B16E07">
        <w:t xml:space="preserve"> d.</w:t>
      </w:r>
      <w:r>
        <w:fldChar w:fldCharType="end"/>
      </w:r>
      <w:r w:rsidR="00DF3776" w:rsidRPr="00B16E07">
        <w:t xml:space="preserve"> Nr. 1-T-</w:t>
      </w:r>
      <w:r w:rsidR="002F5E7E">
        <w:t>93</w:t>
      </w:r>
      <w:r w:rsidR="00DF3776" w:rsidRPr="00B16E07">
        <w:fldChar w:fldCharType="begin"/>
      </w:r>
      <w:r w:rsidR="00DF3776" w:rsidRPr="00B16E07">
        <w:instrText xml:space="preserve"> FILLIN "indeksas" \* MERGEFORMAT </w:instrText>
      </w:r>
      <w:r w:rsidR="00DF3776" w:rsidRPr="00B16E07">
        <w:fldChar w:fldCharType="end"/>
      </w:r>
    </w:p>
    <w:p w14:paraId="5EC8F406" w14:textId="77777777" w:rsidR="00DF3776" w:rsidRPr="00B16E07" w:rsidRDefault="00DF3776" w:rsidP="002F5E7E">
      <w:pPr>
        <w:tabs>
          <w:tab w:val="left" w:pos="0"/>
        </w:tabs>
        <w:overflowPunct w:val="0"/>
        <w:autoSpaceDE w:val="0"/>
        <w:autoSpaceDN w:val="0"/>
        <w:adjustRightInd w:val="0"/>
        <w:jc w:val="center"/>
      </w:pPr>
      <w:r w:rsidRPr="00B16E07">
        <w:t>Anykščiai</w:t>
      </w:r>
    </w:p>
    <w:p w14:paraId="5BC09FBC" w14:textId="77777777" w:rsidR="00770DAE" w:rsidRPr="00B16E07" w:rsidRDefault="00770DAE" w:rsidP="002F5E7E">
      <w:pPr>
        <w:tabs>
          <w:tab w:val="left" w:pos="0"/>
        </w:tabs>
        <w:overflowPunct w:val="0"/>
        <w:autoSpaceDE w:val="0"/>
        <w:autoSpaceDN w:val="0"/>
        <w:adjustRightInd w:val="0"/>
        <w:spacing w:line="360" w:lineRule="auto"/>
        <w:ind w:firstLine="720"/>
        <w:jc w:val="both"/>
      </w:pPr>
    </w:p>
    <w:p w14:paraId="4AC8031F" w14:textId="0FFBEB20" w:rsidR="00770DAE" w:rsidRPr="00B16E07" w:rsidRDefault="00770DAE" w:rsidP="002F5E7E">
      <w:pPr>
        <w:spacing w:line="360" w:lineRule="auto"/>
        <w:ind w:firstLine="720"/>
        <w:jc w:val="both"/>
        <w:rPr>
          <w:kern w:val="2"/>
          <w14:ligatures w14:val="standardContextual"/>
        </w:rPr>
      </w:pPr>
      <w:r w:rsidRPr="00B16E07">
        <w:rPr>
          <w:kern w:val="2"/>
          <w14:ligatures w14:val="standardContextual"/>
        </w:rPr>
        <w:t>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2B79AB">
        <w:rPr>
          <w:kern w:val="2"/>
          <w14:ligatures w14:val="standardContextual"/>
        </w:rPr>
        <w:t>,</w:t>
      </w:r>
      <w:r w:rsidR="002B79AB" w:rsidRPr="002B79AB">
        <w:rPr>
          <w:kern w:val="2"/>
          <w14:ligatures w14:val="standardContextual"/>
        </w:rPr>
        <w:t xml:space="preserve">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sidRPr="00B16E07">
        <w:rPr>
          <w:kern w:val="2"/>
          <w14:ligatures w14:val="standardContextual"/>
        </w:rPr>
        <w:t xml:space="preserve">, Anykščių rajono savivaldybės taryba </w:t>
      </w:r>
      <w:r w:rsidR="002F5E7E">
        <w:rPr>
          <w:kern w:val="2"/>
          <w14:ligatures w14:val="standardContextual"/>
        </w:rPr>
        <w:t xml:space="preserve"> </w:t>
      </w:r>
      <w:r w:rsidRPr="002F5E7E">
        <w:rPr>
          <w:spacing w:val="40"/>
          <w:kern w:val="2"/>
          <w14:ligatures w14:val="standardContextual"/>
        </w:rPr>
        <w:t>nusprendžia</w:t>
      </w:r>
      <w:r w:rsidRPr="00B16E07">
        <w:rPr>
          <w:kern w:val="2"/>
          <w14:ligatures w14:val="standardContextual"/>
        </w:rPr>
        <w:t>:</w:t>
      </w:r>
    </w:p>
    <w:p w14:paraId="1E919155" w14:textId="14B572A5" w:rsidR="00387782" w:rsidRPr="00B16E07" w:rsidRDefault="00387782" w:rsidP="002F5E7E">
      <w:pPr>
        <w:spacing w:line="360" w:lineRule="auto"/>
        <w:ind w:firstLine="720"/>
        <w:jc w:val="both"/>
      </w:pPr>
      <w:r w:rsidRPr="00B16E07">
        <w:t>P</w:t>
      </w:r>
      <w:r w:rsidR="00F26CAB" w:rsidRPr="00B16E07">
        <w:t>atvirtinti</w:t>
      </w:r>
      <w:r w:rsidRPr="00B16E07">
        <w:t xml:space="preserve"> </w:t>
      </w:r>
      <w:r w:rsidR="000F5F90" w:rsidRPr="00B16E07">
        <w:t xml:space="preserve">Anykščių rajono savivaldybės Liudvikos ir Stanislovo Didžiulių viešosios bibliotekos </w:t>
      </w:r>
      <w:r w:rsidR="005B0C3C" w:rsidRPr="00B16E07">
        <w:t>20</w:t>
      </w:r>
      <w:r w:rsidR="0085466C" w:rsidRPr="00B16E07">
        <w:t>2</w:t>
      </w:r>
      <w:r w:rsidR="0007585A">
        <w:t>5</w:t>
      </w:r>
      <w:r w:rsidRPr="00B16E07">
        <w:t xml:space="preserve"> metų </w:t>
      </w:r>
      <w:r w:rsidR="00F26CAB" w:rsidRPr="00B16E07">
        <w:t>metin</w:t>
      </w:r>
      <w:r w:rsidR="001E44B7">
        <w:t>ių</w:t>
      </w:r>
      <w:r w:rsidR="00F26CAB" w:rsidRPr="00B16E07">
        <w:t xml:space="preserve"> </w:t>
      </w:r>
      <w:r w:rsidR="00A82553" w:rsidRPr="00B16E07">
        <w:t>ataskaitų rinkin</w:t>
      </w:r>
      <w:r w:rsidR="00F26CAB" w:rsidRPr="00B16E07">
        <w:t xml:space="preserve">į </w:t>
      </w:r>
      <w:r w:rsidRPr="00B16E07">
        <w:t>(pridedama).</w:t>
      </w:r>
    </w:p>
    <w:p w14:paraId="51813DDF" w14:textId="77777777" w:rsidR="005B0C3C" w:rsidRDefault="005B0C3C" w:rsidP="00AB4F79">
      <w:pPr>
        <w:tabs>
          <w:tab w:val="left" w:pos="0"/>
        </w:tabs>
        <w:ind w:right="-1" w:firstLine="851"/>
        <w:rPr>
          <w:b/>
        </w:rPr>
      </w:pPr>
    </w:p>
    <w:p w14:paraId="094B26F2" w14:textId="77777777" w:rsidR="002F5E7E" w:rsidRPr="00B16E07" w:rsidRDefault="002F5E7E" w:rsidP="00AB4F79">
      <w:pPr>
        <w:tabs>
          <w:tab w:val="left" w:pos="0"/>
        </w:tabs>
        <w:ind w:right="-1" w:firstLine="851"/>
        <w:rPr>
          <w:b/>
        </w:rPr>
      </w:pPr>
    </w:p>
    <w:p w14:paraId="662F859A" w14:textId="7CE50EF2" w:rsidR="005B0C3C" w:rsidRPr="00B16E07" w:rsidRDefault="005B0C3C" w:rsidP="00AB4F79">
      <w:pPr>
        <w:tabs>
          <w:tab w:val="left" w:pos="0"/>
        </w:tabs>
        <w:ind w:right="-1"/>
      </w:pPr>
      <w:r w:rsidRPr="00B16E07">
        <w:t xml:space="preserve">Meras </w:t>
      </w:r>
      <w:r w:rsidR="002F5E7E">
        <w:tab/>
      </w:r>
      <w:r w:rsidR="002F5E7E">
        <w:tab/>
      </w:r>
      <w:r w:rsidR="002F5E7E">
        <w:tab/>
      </w:r>
      <w:r w:rsidR="002F5E7E">
        <w:tab/>
      </w:r>
      <w:r w:rsidR="002F5E7E">
        <w:tab/>
      </w:r>
      <w:r w:rsidR="002F5E7E">
        <w:tab/>
      </w:r>
      <w:r w:rsidR="001722E1" w:rsidRPr="00B16E07">
        <w:t>Kęstutis Tubis</w:t>
      </w:r>
    </w:p>
    <w:p w14:paraId="48254CDF" w14:textId="7A7B650D" w:rsidR="002F5E7E" w:rsidRDefault="002F5E7E">
      <w:r>
        <w:br w:type="page"/>
      </w:r>
    </w:p>
    <w:p w14:paraId="24BE17E8" w14:textId="77777777" w:rsidR="0069196D" w:rsidRPr="00B16E07" w:rsidRDefault="00DB41CA" w:rsidP="008715C8">
      <w:pPr>
        <w:ind w:right="-1" w:firstLine="851"/>
        <w:jc w:val="center"/>
        <w:rPr>
          <w:b/>
        </w:rPr>
      </w:pPr>
      <w:r w:rsidRPr="00B16E07">
        <w:rPr>
          <w:b/>
        </w:rPr>
        <w:lastRenderedPageBreak/>
        <w:t xml:space="preserve">SAVIVALDYBĖS TARYBOS SPRENDIMO </w:t>
      </w:r>
    </w:p>
    <w:p w14:paraId="4CFE8B3C" w14:textId="4945A9DC" w:rsidR="00DB41CA" w:rsidRDefault="00DB41CA" w:rsidP="008715C8">
      <w:pPr>
        <w:ind w:right="-1" w:firstLine="851"/>
        <w:jc w:val="center"/>
        <w:rPr>
          <w:b/>
        </w:rPr>
      </w:pPr>
      <w:r w:rsidRPr="00B16E07">
        <w:rPr>
          <w:b/>
        </w:rPr>
        <w:t>„</w:t>
      </w:r>
      <w:r w:rsidR="0040037C" w:rsidRPr="00B16E07">
        <w:rPr>
          <w:b/>
        </w:rPr>
        <w:t>DĖL ANYKŠČIŲ RAJONO SAVIVALDYBĖS LIUDVIKOS IR STANISLOVO DIDŽIULIŲ VIEŠOSIOS BIBLIOTEKOS 202</w:t>
      </w:r>
      <w:r w:rsidR="0007585A">
        <w:rPr>
          <w:b/>
        </w:rPr>
        <w:t>5</w:t>
      </w:r>
      <w:r w:rsidR="0040037C" w:rsidRPr="00B16E07">
        <w:rPr>
          <w:b/>
        </w:rPr>
        <w:t xml:space="preserve"> METŲ METINI</w:t>
      </w:r>
      <w:r w:rsidR="001E44B7">
        <w:rPr>
          <w:b/>
        </w:rPr>
        <w:t>Ų</w:t>
      </w:r>
      <w:r w:rsidR="0040037C" w:rsidRPr="00B16E07">
        <w:rPr>
          <w:b/>
        </w:rPr>
        <w:t xml:space="preserve"> ATASKAITŲ RINKINIO PATVIRTINIMO</w:t>
      </w:r>
      <w:r w:rsidRPr="00B16E07">
        <w:rPr>
          <w:b/>
        </w:rPr>
        <w:t>“ PROJEKTO AIŠKINAMASIS RAŠTAS</w:t>
      </w:r>
    </w:p>
    <w:p w14:paraId="3FFEBC5E" w14:textId="77777777" w:rsidR="002F5E7E" w:rsidRPr="00B16E07" w:rsidRDefault="002F5E7E" w:rsidP="008715C8">
      <w:pPr>
        <w:ind w:right="-1" w:firstLine="851"/>
        <w:jc w:val="center"/>
        <w:rPr>
          <w:b/>
        </w:rPr>
      </w:pPr>
    </w:p>
    <w:p w14:paraId="450C8200" w14:textId="77777777" w:rsidR="003D70C3" w:rsidRPr="00B16E07" w:rsidRDefault="00DB41CA" w:rsidP="002F5E7E">
      <w:pPr>
        <w:ind w:firstLine="720"/>
        <w:jc w:val="both"/>
      </w:pPr>
      <w:r w:rsidRPr="00B16E07">
        <w:rPr>
          <w:b/>
        </w:rPr>
        <w:t>1. Sprendimo projekto tikslai ir uždaviniai</w:t>
      </w:r>
      <w:r w:rsidRPr="00B16E07">
        <w:t xml:space="preserve"> </w:t>
      </w:r>
    </w:p>
    <w:p w14:paraId="41507DCA" w14:textId="1E5F3719" w:rsidR="00911D9D" w:rsidRPr="00B16E07" w:rsidRDefault="00A96C8F" w:rsidP="002F5E7E">
      <w:pPr>
        <w:ind w:firstLine="720"/>
        <w:jc w:val="both"/>
      </w:pPr>
      <w:r w:rsidRPr="00B16E07">
        <w:rPr>
          <w:rFonts w:eastAsia="Times New Roman"/>
          <w:lang w:eastAsia="lt-LT"/>
        </w:rPr>
        <w:t>Kultūros</w:t>
      </w:r>
      <w:r w:rsidR="00911D9D" w:rsidRPr="00B16E07">
        <w:rPr>
          <w:rFonts w:eastAsia="Times New Roman"/>
          <w:lang w:eastAsia="lt-LT"/>
        </w:rPr>
        <w:t xml:space="preserve"> įstaigos vadovas organizuoja </w:t>
      </w:r>
      <w:r w:rsidRPr="00B16E07">
        <w:rPr>
          <w:rFonts w:eastAsia="Times New Roman"/>
          <w:lang w:eastAsia="lt-LT"/>
        </w:rPr>
        <w:t>kultūros</w:t>
      </w:r>
      <w:r w:rsidR="00911D9D" w:rsidRPr="00B16E07">
        <w:rPr>
          <w:rFonts w:eastAsia="Times New Roman"/>
          <w:lang w:eastAsia="lt-LT"/>
        </w:rPr>
        <w:t xml:space="preserve"> įstaigos veiklą, analizuoja išteklių būklę ir</w:t>
      </w:r>
    </w:p>
    <w:p w14:paraId="707F250D" w14:textId="5AFB6E04" w:rsidR="00D976FF" w:rsidRPr="00B16E07" w:rsidRDefault="00911D9D" w:rsidP="002F5E7E">
      <w:pPr>
        <w:tabs>
          <w:tab w:val="left" w:pos="0"/>
        </w:tabs>
        <w:ind w:firstLine="720"/>
        <w:jc w:val="both"/>
        <w:rPr>
          <w:rFonts w:eastAsia="Times New Roman"/>
          <w:lang w:eastAsia="lt-LT"/>
        </w:rPr>
      </w:pPr>
      <w:r w:rsidRPr="00B16E07">
        <w:rPr>
          <w:rFonts w:eastAsia="Times New Roman"/>
          <w:lang w:eastAsia="lt-LT"/>
        </w:rPr>
        <w:t xml:space="preserve">atsako už </w:t>
      </w:r>
      <w:r w:rsidR="00030D37" w:rsidRPr="00B16E07">
        <w:rPr>
          <w:rFonts w:eastAsia="Times New Roman"/>
          <w:lang w:eastAsia="lt-LT"/>
        </w:rPr>
        <w:t>kultūros</w:t>
      </w:r>
      <w:r w:rsidRPr="00B16E07">
        <w:rPr>
          <w:rFonts w:eastAsia="Times New Roman"/>
          <w:lang w:eastAsia="lt-LT"/>
        </w:rPr>
        <w:t xml:space="preserve"> įstaigos veiklos rezultatus. Vadovaujantis Lietuvos Respublikos vietos savivaldos</w:t>
      </w:r>
      <w:r w:rsidR="00A96C8F" w:rsidRPr="00B16E07">
        <w:rPr>
          <w:rFonts w:eastAsia="Times New Roman"/>
          <w:lang w:eastAsia="lt-LT"/>
        </w:rPr>
        <w:t xml:space="preserve"> </w:t>
      </w:r>
      <w:r w:rsidRPr="00B16E07">
        <w:rPr>
          <w:rFonts w:eastAsia="Times New Roman"/>
          <w:lang w:eastAsia="lt-LT"/>
        </w:rPr>
        <w:t>įstatymo 15 straipsnio 3 dalies 1 punktu, įstaigos vadovas teikia Savivaldybės tarybai</w:t>
      </w:r>
      <w:r w:rsidR="00A96C8F" w:rsidRPr="00B16E07">
        <w:rPr>
          <w:rFonts w:eastAsia="Times New Roman"/>
          <w:lang w:eastAsia="lt-LT"/>
        </w:rPr>
        <w:t xml:space="preserve"> </w:t>
      </w:r>
      <w:r w:rsidRPr="00B16E07">
        <w:rPr>
          <w:rFonts w:eastAsia="Times New Roman"/>
          <w:lang w:eastAsia="lt-LT"/>
        </w:rPr>
        <w:t>tvirtinti įstaigos metin</w:t>
      </w:r>
      <w:r w:rsidR="001E44B7">
        <w:rPr>
          <w:rFonts w:eastAsia="Times New Roman"/>
          <w:lang w:eastAsia="lt-LT"/>
        </w:rPr>
        <w:t>ių</w:t>
      </w:r>
      <w:r w:rsidRPr="00B16E07">
        <w:rPr>
          <w:rFonts w:eastAsia="Times New Roman"/>
          <w:lang w:eastAsia="lt-LT"/>
        </w:rPr>
        <w:t xml:space="preserve"> ataskaitų rinkinį, kurį sudaro: </w:t>
      </w:r>
    </w:p>
    <w:p w14:paraId="34718D70" w14:textId="257F46F9" w:rsidR="00D976FF" w:rsidRPr="00B16E07" w:rsidRDefault="00911D9D" w:rsidP="002F5E7E">
      <w:pPr>
        <w:tabs>
          <w:tab w:val="left" w:pos="0"/>
        </w:tabs>
        <w:ind w:firstLine="720"/>
        <w:jc w:val="both"/>
        <w:rPr>
          <w:rFonts w:eastAsia="Times New Roman"/>
          <w:lang w:eastAsia="lt-LT"/>
        </w:rPr>
      </w:pPr>
      <w:r w:rsidRPr="00B16E07">
        <w:rPr>
          <w:rFonts w:eastAsia="Times New Roman"/>
          <w:lang w:eastAsia="lt-LT"/>
        </w:rPr>
        <w:t>1) metinė veiklos ataskaita, kurioje pateikiama</w:t>
      </w:r>
      <w:r w:rsidR="00A96C8F" w:rsidRPr="00B16E07">
        <w:rPr>
          <w:rFonts w:eastAsia="Times New Roman"/>
          <w:lang w:eastAsia="lt-LT"/>
        </w:rPr>
        <w:t xml:space="preserve"> </w:t>
      </w:r>
      <w:r w:rsidRPr="00B16E07">
        <w:rPr>
          <w:rFonts w:eastAsia="Times New Roman"/>
          <w:lang w:eastAsia="lt-LT"/>
        </w:rPr>
        <w:t>informacija apie veiklos tikslų pasiekimą</w:t>
      </w:r>
      <w:r w:rsidR="00D976FF" w:rsidRPr="00B16E07">
        <w:rPr>
          <w:rFonts w:eastAsia="Times New Roman"/>
          <w:lang w:eastAsia="lt-LT"/>
        </w:rPr>
        <w:t>;</w:t>
      </w:r>
    </w:p>
    <w:p w14:paraId="755BC515" w14:textId="0EEFBF68" w:rsidR="00D976FF" w:rsidRPr="00B16E07" w:rsidRDefault="00911D9D" w:rsidP="002F5E7E">
      <w:pPr>
        <w:tabs>
          <w:tab w:val="left" w:pos="0"/>
        </w:tabs>
        <w:ind w:firstLine="720"/>
        <w:jc w:val="both"/>
        <w:rPr>
          <w:rFonts w:eastAsia="Times New Roman"/>
          <w:lang w:eastAsia="lt-LT"/>
        </w:rPr>
      </w:pPr>
      <w:r w:rsidRPr="00B16E07">
        <w:rPr>
          <w:rFonts w:eastAsia="Times New Roman"/>
          <w:lang w:eastAsia="lt-LT"/>
        </w:rPr>
        <w:t>2) metinių finansinių ataskaitų rinkinys, kuriame</w:t>
      </w:r>
      <w:r w:rsidR="00A96C8F" w:rsidRPr="00B16E07">
        <w:rPr>
          <w:rFonts w:eastAsia="Times New Roman"/>
          <w:lang w:eastAsia="lt-LT"/>
        </w:rPr>
        <w:t xml:space="preserve"> </w:t>
      </w:r>
      <w:r w:rsidRPr="00B16E07">
        <w:rPr>
          <w:rFonts w:eastAsia="Times New Roman"/>
          <w:lang w:eastAsia="lt-LT"/>
        </w:rPr>
        <w:t>pateikiami finansiniai duomenys apie įstaigos finansinę būklę, veiklos rezultatus, pinigų srautus</w:t>
      </w:r>
      <w:r w:rsidR="00D976FF" w:rsidRPr="00B16E07">
        <w:rPr>
          <w:rFonts w:eastAsia="Times New Roman"/>
          <w:lang w:eastAsia="lt-LT"/>
        </w:rPr>
        <w:t>;</w:t>
      </w:r>
      <w:r w:rsidRPr="00B16E07">
        <w:rPr>
          <w:rFonts w:eastAsia="Times New Roman"/>
          <w:lang w:eastAsia="lt-LT"/>
        </w:rPr>
        <w:t xml:space="preserve"> </w:t>
      </w:r>
    </w:p>
    <w:p w14:paraId="152492AA" w14:textId="58BD686B" w:rsidR="00911D9D" w:rsidRPr="00B16E07" w:rsidRDefault="00911D9D" w:rsidP="002F5E7E">
      <w:pPr>
        <w:tabs>
          <w:tab w:val="left" w:pos="0"/>
        </w:tabs>
        <w:ind w:firstLine="720"/>
        <w:jc w:val="both"/>
        <w:rPr>
          <w:rFonts w:eastAsia="Times New Roman"/>
          <w:lang w:eastAsia="lt-LT"/>
        </w:rPr>
      </w:pPr>
      <w:r w:rsidRPr="00B16E07">
        <w:rPr>
          <w:rFonts w:eastAsia="Times New Roman"/>
          <w:lang w:eastAsia="lt-LT"/>
        </w:rPr>
        <w:t>3)</w:t>
      </w:r>
      <w:r w:rsidR="00A96C8F" w:rsidRPr="00B16E07">
        <w:rPr>
          <w:rFonts w:eastAsia="Times New Roman"/>
          <w:lang w:eastAsia="lt-LT"/>
        </w:rPr>
        <w:t xml:space="preserve"> </w:t>
      </w:r>
      <w:r w:rsidRPr="00B16E07">
        <w:rPr>
          <w:rFonts w:eastAsia="Times New Roman"/>
          <w:lang w:eastAsia="lt-LT"/>
        </w:rPr>
        <w:t>metinių biudžeto vykdymo ataskaitų rinkinys, kuriame pateikiami išlaidų sąmatos vykdymo</w:t>
      </w:r>
      <w:r w:rsidR="00A96C8F" w:rsidRPr="00B16E07">
        <w:rPr>
          <w:rFonts w:eastAsia="Times New Roman"/>
          <w:lang w:eastAsia="lt-LT"/>
        </w:rPr>
        <w:t xml:space="preserve"> </w:t>
      </w:r>
      <w:r w:rsidRPr="00B16E07">
        <w:rPr>
          <w:rFonts w:eastAsia="Times New Roman"/>
          <w:lang w:eastAsia="lt-LT"/>
        </w:rPr>
        <w:t>duomenys.</w:t>
      </w:r>
    </w:p>
    <w:p w14:paraId="28D83958" w14:textId="5BF3E535" w:rsidR="00911D9D" w:rsidRPr="00B16E07" w:rsidRDefault="00911D9D" w:rsidP="002F5E7E">
      <w:pPr>
        <w:tabs>
          <w:tab w:val="left" w:pos="0"/>
        </w:tabs>
        <w:ind w:firstLine="720"/>
        <w:jc w:val="both"/>
        <w:rPr>
          <w:rFonts w:eastAsia="Times New Roman"/>
          <w:lang w:eastAsia="lt-LT"/>
        </w:rPr>
      </w:pPr>
      <w:r w:rsidRPr="00B16E07">
        <w:rPr>
          <w:rFonts w:eastAsia="Times New Roman"/>
          <w:lang w:eastAsia="lt-LT"/>
        </w:rPr>
        <w:t>Įstaigos veiklos ataskaita parengta vadovaujantis Viešojo sektoriaus subjekto metinės veiklos</w:t>
      </w:r>
      <w:r w:rsidR="00A96C8F" w:rsidRPr="00B16E07">
        <w:rPr>
          <w:rFonts w:eastAsia="Times New Roman"/>
          <w:lang w:eastAsia="lt-LT"/>
        </w:rPr>
        <w:t xml:space="preserve"> </w:t>
      </w:r>
      <w:r w:rsidRPr="00B16E07">
        <w:rPr>
          <w:rFonts w:eastAsia="Times New Roman"/>
          <w:lang w:eastAsia="lt-LT"/>
        </w:rPr>
        <w:t>ataskaitos, viešojo sektoriaus subjektų grupės metinės veiklos ataskaitos ir valstybės pažangos</w:t>
      </w:r>
    </w:p>
    <w:p w14:paraId="14284BDF" w14:textId="45229539" w:rsidR="00911D9D" w:rsidRPr="00B16E07" w:rsidRDefault="00911D9D" w:rsidP="002F5E7E">
      <w:pPr>
        <w:tabs>
          <w:tab w:val="left" w:pos="0"/>
        </w:tabs>
        <w:ind w:firstLine="720"/>
        <w:jc w:val="both"/>
        <w:rPr>
          <w:rFonts w:eastAsia="Times New Roman"/>
          <w:lang w:eastAsia="lt-LT"/>
        </w:rPr>
      </w:pPr>
      <w:r w:rsidRPr="00B16E07">
        <w:rPr>
          <w:rFonts w:eastAsia="Times New Roman"/>
          <w:lang w:eastAsia="lt-LT"/>
        </w:rPr>
        <w:t>ataskaitos rengimo tvarkos aprašo, patvirtinto Lietuvos Respublikos Vyriausybės 2019 m. vasario 13</w:t>
      </w:r>
      <w:r w:rsidR="00A96C8F" w:rsidRPr="00B16E07">
        <w:rPr>
          <w:rFonts w:eastAsia="Times New Roman"/>
          <w:lang w:eastAsia="lt-LT"/>
        </w:rPr>
        <w:t xml:space="preserve"> </w:t>
      </w:r>
      <w:r w:rsidRPr="00B16E07">
        <w:rPr>
          <w:rFonts w:eastAsia="Times New Roman"/>
          <w:lang w:eastAsia="lt-LT"/>
        </w:rPr>
        <w:t>d. nutarimu Nr. 135 „Dėl viešojo sektoriaus subjekto metinės veiklos ataskaitos, viešojo sektoriaus</w:t>
      </w:r>
      <w:r w:rsidR="00A96C8F" w:rsidRPr="00B16E07">
        <w:rPr>
          <w:rFonts w:eastAsia="Times New Roman"/>
          <w:lang w:eastAsia="lt-LT"/>
        </w:rPr>
        <w:t xml:space="preserve"> </w:t>
      </w:r>
      <w:r w:rsidRPr="00B16E07">
        <w:rPr>
          <w:rFonts w:eastAsia="Times New Roman"/>
          <w:lang w:eastAsia="lt-LT"/>
        </w:rPr>
        <w:t>subjektų grupės metinės veiklos ataskaitos ir valstybės pažangos ataskaitos rengimo tvarkos aprašo</w:t>
      </w:r>
      <w:r w:rsidR="00A96C8F" w:rsidRPr="00B16E07">
        <w:rPr>
          <w:rFonts w:eastAsia="Times New Roman"/>
          <w:lang w:eastAsia="lt-LT"/>
        </w:rPr>
        <w:t xml:space="preserve"> </w:t>
      </w:r>
      <w:r w:rsidRPr="00B16E07">
        <w:rPr>
          <w:rFonts w:eastAsia="Times New Roman"/>
          <w:lang w:eastAsia="lt-LT"/>
        </w:rPr>
        <w:t>patvirtinimo“, 4, 11 ir 12 punktais</w:t>
      </w:r>
      <w:r w:rsidR="00B56E8A" w:rsidRPr="00B16E07">
        <w:rPr>
          <w:rFonts w:eastAsia="Times New Roman"/>
          <w:lang w:eastAsia="lt-LT"/>
        </w:rPr>
        <w:t>,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p>
    <w:p w14:paraId="7B85DDFB" w14:textId="77777777" w:rsidR="00DB41CA" w:rsidRPr="00B16E07" w:rsidRDefault="00DB41CA" w:rsidP="002F5E7E">
      <w:pPr>
        <w:tabs>
          <w:tab w:val="left" w:pos="993"/>
        </w:tabs>
        <w:ind w:firstLine="720"/>
        <w:jc w:val="both"/>
        <w:rPr>
          <w:b/>
        </w:rPr>
      </w:pPr>
      <w:r w:rsidRPr="00B16E07">
        <w:rPr>
          <w:b/>
        </w:rPr>
        <w:t>2. Siūlomos teisinio reguliavimo nuostatos ir laukiami rezultatai</w:t>
      </w:r>
    </w:p>
    <w:p w14:paraId="4C0B124D" w14:textId="57B6F0CA" w:rsidR="00911D9D" w:rsidRPr="00B16E07" w:rsidRDefault="00911D9D" w:rsidP="002F5E7E">
      <w:pPr>
        <w:tabs>
          <w:tab w:val="left" w:pos="851"/>
        </w:tabs>
        <w:ind w:firstLine="720"/>
        <w:jc w:val="both"/>
      </w:pPr>
      <w:r w:rsidRPr="00B16E07">
        <w:t>Bus įgyvendinti teisės aktų reikalavimai dėl metinio ataskaitų rinkinio turinio, rinkinio</w:t>
      </w:r>
      <w:r w:rsidR="004E61A3" w:rsidRPr="00B16E07">
        <w:t xml:space="preserve"> </w:t>
      </w:r>
      <w:r w:rsidRPr="00B16E07">
        <w:t>patvirtinimo, viešinimo.</w:t>
      </w:r>
    </w:p>
    <w:p w14:paraId="1087D8E2" w14:textId="77777777" w:rsidR="00DB41CA" w:rsidRPr="00B16E07" w:rsidRDefault="00DB41CA" w:rsidP="002F5E7E">
      <w:pPr>
        <w:ind w:firstLine="720"/>
        <w:jc w:val="both"/>
        <w:rPr>
          <w:b/>
        </w:rPr>
      </w:pPr>
      <w:r w:rsidRPr="00B16E07">
        <w:rPr>
          <w:b/>
        </w:rPr>
        <w:t xml:space="preserve">3. Lėšų poreikis ir šaltiniai </w:t>
      </w:r>
    </w:p>
    <w:p w14:paraId="4698156A" w14:textId="4F5EA8E5" w:rsidR="00DB41CA" w:rsidRPr="00B16E07" w:rsidRDefault="00DB41CA" w:rsidP="002F5E7E">
      <w:pPr>
        <w:ind w:firstLine="720"/>
        <w:jc w:val="both"/>
      </w:pPr>
      <w:r w:rsidRPr="00B16E07">
        <w:t>Nėra.</w:t>
      </w:r>
    </w:p>
    <w:p w14:paraId="537A7001" w14:textId="7D822949" w:rsidR="00DB41CA" w:rsidRPr="00B16E07" w:rsidRDefault="00DB41CA" w:rsidP="002F5E7E">
      <w:pPr>
        <w:ind w:firstLine="720"/>
        <w:jc w:val="both"/>
        <w:rPr>
          <w:b/>
        </w:rPr>
      </w:pPr>
      <w:r w:rsidRPr="00B16E07">
        <w:rPr>
          <w:b/>
        </w:rPr>
        <w:t>4. Numatomo teisinio reguliavimo poveikio vertinimo rezultatai, galimos neigiamos priimto sprendimo pasekmės ir kokių priemonių reikėtų imtis, kad tokių pasekmių būtų išvengta:</w:t>
      </w:r>
    </w:p>
    <w:p w14:paraId="3C2413ED" w14:textId="0576DC65" w:rsidR="003D70C3" w:rsidRPr="00B16E07" w:rsidRDefault="00DB41CA" w:rsidP="002F5E7E">
      <w:pPr>
        <w:pStyle w:val="Sraopastraipa"/>
        <w:tabs>
          <w:tab w:val="left" w:pos="7416"/>
        </w:tabs>
        <w:spacing w:after="0" w:line="240" w:lineRule="auto"/>
        <w:ind w:left="0" w:firstLine="720"/>
        <w:jc w:val="both"/>
        <w:rPr>
          <w:rFonts w:ascii="Times New Roman" w:hAnsi="Times New Roman"/>
          <w:sz w:val="24"/>
          <w:szCs w:val="24"/>
          <w:lang w:val="lt-LT"/>
        </w:rPr>
      </w:pPr>
      <w:r w:rsidRPr="00B16E07">
        <w:rPr>
          <w:rFonts w:ascii="Times New Roman" w:hAnsi="Times New Roman"/>
          <w:sz w:val="24"/>
          <w:szCs w:val="24"/>
          <w:lang w:val="lt-LT"/>
        </w:rPr>
        <w:t xml:space="preserve">Teisinio reguliavimo poveikio vertinimo rezultatai nevertinami. </w:t>
      </w:r>
    </w:p>
    <w:p w14:paraId="1B27B0CE" w14:textId="3BF1C05F" w:rsidR="00DB41CA" w:rsidRPr="00B16E07" w:rsidRDefault="00DB41CA" w:rsidP="002F5E7E">
      <w:pPr>
        <w:pStyle w:val="Sraopastraipa"/>
        <w:tabs>
          <w:tab w:val="left" w:pos="7416"/>
        </w:tabs>
        <w:spacing w:after="0" w:line="240" w:lineRule="auto"/>
        <w:ind w:left="0" w:firstLine="720"/>
        <w:jc w:val="both"/>
        <w:rPr>
          <w:rFonts w:ascii="Times New Roman" w:hAnsi="Times New Roman"/>
          <w:sz w:val="24"/>
          <w:szCs w:val="24"/>
          <w:lang w:val="lt-LT"/>
        </w:rPr>
      </w:pPr>
      <w:r w:rsidRPr="00B16E07">
        <w:rPr>
          <w:rFonts w:ascii="Times New Roman" w:hAnsi="Times New Roman"/>
          <w:sz w:val="24"/>
          <w:szCs w:val="24"/>
          <w:lang w:val="lt-LT"/>
        </w:rPr>
        <w:t>Neigiamų priimto sprendimo pas</w:t>
      </w:r>
      <w:r w:rsidR="00AC136C" w:rsidRPr="00B16E07">
        <w:rPr>
          <w:rFonts w:ascii="Times New Roman" w:hAnsi="Times New Roman"/>
          <w:sz w:val="24"/>
          <w:szCs w:val="24"/>
          <w:lang w:val="lt-LT"/>
        </w:rPr>
        <w:t>e</w:t>
      </w:r>
      <w:r w:rsidRPr="00B16E07">
        <w:rPr>
          <w:rFonts w:ascii="Times New Roman" w:hAnsi="Times New Roman"/>
          <w:sz w:val="24"/>
          <w:szCs w:val="24"/>
          <w:lang w:val="lt-LT"/>
        </w:rPr>
        <w:t>kmių nenumatoma.</w:t>
      </w:r>
    </w:p>
    <w:p w14:paraId="621398D3" w14:textId="0A27A9D3" w:rsidR="00DB41CA" w:rsidRPr="00B16E07" w:rsidRDefault="00DB41CA" w:rsidP="002F5E7E">
      <w:pPr>
        <w:pStyle w:val="Sraopastraipa"/>
        <w:spacing w:after="0" w:line="240" w:lineRule="auto"/>
        <w:ind w:left="0" w:firstLine="720"/>
        <w:jc w:val="both"/>
        <w:rPr>
          <w:rFonts w:ascii="Times New Roman" w:hAnsi="Times New Roman"/>
          <w:sz w:val="24"/>
          <w:szCs w:val="24"/>
          <w:lang w:val="lt-LT"/>
        </w:rPr>
      </w:pPr>
      <w:r w:rsidRPr="00B16E07">
        <w:rPr>
          <w:rFonts w:ascii="Times New Roman" w:hAnsi="Times New Roman"/>
          <w:b/>
          <w:sz w:val="24"/>
          <w:szCs w:val="24"/>
          <w:lang w:val="lt-LT"/>
        </w:rPr>
        <w:t>5. Kokius teisės aktus būtina priimti, kokius galiojančius teisės aktus reikia pakeisti ar</w:t>
      </w:r>
      <w:r w:rsidR="002F5E7E">
        <w:rPr>
          <w:rFonts w:ascii="Times New Roman" w:hAnsi="Times New Roman"/>
          <w:b/>
          <w:sz w:val="24"/>
          <w:szCs w:val="24"/>
          <w:lang w:val="lt-LT"/>
        </w:rPr>
        <w:t xml:space="preserve"> </w:t>
      </w:r>
      <w:r w:rsidRPr="00B16E07">
        <w:rPr>
          <w:rFonts w:ascii="Times New Roman" w:hAnsi="Times New Roman"/>
          <w:b/>
          <w:sz w:val="24"/>
          <w:szCs w:val="24"/>
          <w:lang w:val="lt-LT"/>
        </w:rPr>
        <w:t>pripažinti netekusiais galios – kas ir kada juos turėtų priimti</w:t>
      </w:r>
      <w:r w:rsidRPr="00B16E07">
        <w:rPr>
          <w:rFonts w:ascii="Times New Roman" w:hAnsi="Times New Roman"/>
          <w:sz w:val="24"/>
          <w:szCs w:val="24"/>
          <w:lang w:val="lt-LT"/>
        </w:rPr>
        <w:t xml:space="preserve"> </w:t>
      </w:r>
    </w:p>
    <w:p w14:paraId="24DACE3D" w14:textId="2EAABC73" w:rsidR="00DB41CA" w:rsidRPr="00B16E07" w:rsidRDefault="00DB41CA" w:rsidP="002F5E7E">
      <w:pPr>
        <w:ind w:firstLine="720"/>
        <w:jc w:val="both"/>
      </w:pPr>
      <w:r w:rsidRPr="00B16E07">
        <w:t>Nėra.</w:t>
      </w:r>
    </w:p>
    <w:p w14:paraId="7926D01A" w14:textId="77777777" w:rsidR="00DB41CA" w:rsidRPr="00B16E07" w:rsidRDefault="00DB41CA" w:rsidP="002F5E7E">
      <w:pPr>
        <w:ind w:firstLine="720"/>
        <w:jc w:val="both"/>
        <w:rPr>
          <w:b/>
        </w:rPr>
      </w:pPr>
      <w:r w:rsidRPr="00B16E07">
        <w:rPr>
          <w:b/>
        </w:rPr>
        <w:t xml:space="preserve"> 6. Sprendimo įgyvendinimo terminai – kas, ką ir kada turėtų atlikti</w:t>
      </w:r>
    </w:p>
    <w:p w14:paraId="269C4498" w14:textId="3D0046B2" w:rsidR="00911D9D" w:rsidRPr="00B16E07" w:rsidRDefault="00911D9D" w:rsidP="001E44B7">
      <w:pPr>
        <w:ind w:firstLine="720"/>
        <w:jc w:val="both"/>
      </w:pPr>
      <w:r w:rsidRPr="00B16E07">
        <w:t>Patvirtintą įstaigos metin</w:t>
      </w:r>
      <w:r w:rsidR="001E44B7">
        <w:t>ių</w:t>
      </w:r>
      <w:r w:rsidRPr="00B16E07">
        <w:t xml:space="preserve"> ataskaitų rinkinį įstaigos vadovas per 10 d. d. paskelbia įstaigos</w:t>
      </w:r>
      <w:r w:rsidR="001E44B7">
        <w:t xml:space="preserve"> </w:t>
      </w:r>
      <w:r w:rsidRPr="00B16E07">
        <w:t>interneto puslapyje.</w:t>
      </w:r>
    </w:p>
    <w:p w14:paraId="680D29D5" w14:textId="5DAE48E9" w:rsidR="008715C8" w:rsidRPr="00B16E07" w:rsidRDefault="00DB41CA" w:rsidP="002F5E7E">
      <w:pPr>
        <w:ind w:firstLine="720"/>
        <w:jc w:val="both"/>
        <w:rPr>
          <w:b/>
        </w:rPr>
      </w:pPr>
      <w:r w:rsidRPr="00B16E07">
        <w:rPr>
          <w:b/>
        </w:rPr>
        <w:t>7. Sprendimo projekto rengimo metu gauti specialistų vertinimai ir išvados</w:t>
      </w:r>
    </w:p>
    <w:p w14:paraId="30DCED87" w14:textId="02300570" w:rsidR="000A50CE" w:rsidRPr="00B16E07" w:rsidRDefault="000A50CE" w:rsidP="002F5E7E">
      <w:pPr>
        <w:ind w:firstLine="720"/>
        <w:jc w:val="both"/>
        <w:rPr>
          <w:b/>
        </w:rPr>
      </w:pPr>
      <w:r w:rsidRPr="00B16E07">
        <w:rPr>
          <w:bCs/>
        </w:rPr>
        <w:t>Nėra.</w:t>
      </w:r>
    </w:p>
    <w:p w14:paraId="73D14246" w14:textId="074D57A8" w:rsidR="00DB41CA" w:rsidRPr="00B16E07" w:rsidRDefault="00DB41CA" w:rsidP="002F5E7E">
      <w:pPr>
        <w:ind w:firstLine="720"/>
        <w:jc w:val="both"/>
        <w:rPr>
          <w:b/>
        </w:rPr>
      </w:pPr>
      <w:r w:rsidRPr="00B16E07">
        <w:rPr>
          <w:b/>
        </w:rPr>
        <w:t>8. Kiti reikalingi pagrindimai, skaičiavimai ir paaiškinimai</w:t>
      </w:r>
    </w:p>
    <w:p w14:paraId="3DE862F4" w14:textId="3D2883D4" w:rsidR="00DB41CA" w:rsidRPr="00B16E07" w:rsidRDefault="00DB41CA" w:rsidP="002F5E7E">
      <w:pPr>
        <w:ind w:firstLine="720"/>
        <w:jc w:val="both"/>
      </w:pPr>
      <w:r w:rsidRPr="00B16E07">
        <w:t>Nėra.</w:t>
      </w:r>
    </w:p>
    <w:p w14:paraId="1728F74C" w14:textId="56562489" w:rsidR="00DB41CA" w:rsidRPr="00B16E07" w:rsidRDefault="00DB41CA" w:rsidP="002F5E7E">
      <w:pPr>
        <w:ind w:firstLine="720"/>
        <w:jc w:val="both"/>
      </w:pPr>
      <w:r w:rsidRPr="00B16E07">
        <w:rPr>
          <w:b/>
        </w:rPr>
        <w:t>9. Sprendimo projekto iniciatoriai ir rengėjai, pranešėjas</w:t>
      </w:r>
      <w:r w:rsidRPr="00B16E07">
        <w:t xml:space="preserve">             </w:t>
      </w:r>
    </w:p>
    <w:p w14:paraId="19A3CB1F" w14:textId="41C48618" w:rsidR="00DB41CA" w:rsidRPr="00B16E07" w:rsidRDefault="00DB41CA" w:rsidP="002F5E7E">
      <w:pPr>
        <w:tabs>
          <w:tab w:val="left" w:pos="284"/>
        </w:tabs>
        <w:ind w:firstLine="720"/>
        <w:jc w:val="both"/>
      </w:pPr>
      <w:r w:rsidRPr="00B16E07">
        <w:t>Sprendimo projekto iniciatorius –</w:t>
      </w:r>
      <w:r w:rsidR="0069196D" w:rsidRPr="00B16E07">
        <w:t xml:space="preserve"> </w:t>
      </w:r>
      <w:r w:rsidR="000734A5" w:rsidRPr="00B16E07">
        <w:t>Kultūros</w:t>
      </w:r>
      <w:r w:rsidR="00796162" w:rsidRPr="00B16E07">
        <w:t xml:space="preserve"> ir</w:t>
      </w:r>
      <w:r w:rsidR="000734A5" w:rsidRPr="00B16E07">
        <w:t xml:space="preserve"> turizmo skyrius.</w:t>
      </w:r>
    </w:p>
    <w:p w14:paraId="4A460D29" w14:textId="13D0104F" w:rsidR="00464261" w:rsidRPr="00B16E07" w:rsidRDefault="00DB41CA" w:rsidP="002F5E7E">
      <w:pPr>
        <w:tabs>
          <w:tab w:val="left" w:pos="426"/>
        </w:tabs>
        <w:ind w:firstLine="720"/>
        <w:jc w:val="both"/>
        <w:rPr>
          <w:b/>
        </w:rPr>
      </w:pPr>
      <w:r w:rsidRPr="00B16E07">
        <w:t>Rengėj</w:t>
      </w:r>
      <w:r w:rsidR="005048C7" w:rsidRPr="00B16E07">
        <w:t xml:space="preserve">a </w:t>
      </w:r>
      <w:r w:rsidR="000734A5" w:rsidRPr="00B16E07">
        <w:t>ir pranešėja</w:t>
      </w:r>
      <w:r w:rsidRPr="00B16E07">
        <w:t xml:space="preserve"> –</w:t>
      </w:r>
      <w:r w:rsidR="005048C7" w:rsidRPr="00B16E07">
        <w:t xml:space="preserve"> </w:t>
      </w:r>
      <w:r w:rsidRPr="00B16E07">
        <w:t>Kultūros</w:t>
      </w:r>
      <w:r w:rsidR="00796162" w:rsidRPr="00B16E07">
        <w:t xml:space="preserve"> ir</w:t>
      </w:r>
      <w:r w:rsidRPr="00B16E07">
        <w:t xml:space="preserve"> turizmo skyriaus </w:t>
      </w:r>
      <w:r w:rsidR="00CD28A6" w:rsidRPr="00B16E07">
        <w:t xml:space="preserve">vedėja </w:t>
      </w:r>
      <w:r w:rsidR="00796162" w:rsidRPr="00B16E07">
        <w:t>Inga Eidrigevičienė.</w:t>
      </w:r>
    </w:p>
    <w:sectPr w:rsidR="00464261" w:rsidRPr="00B16E07" w:rsidSect="002F5E7E">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
    <w:lvl w:ilvl="0">
      <w:start w:val="1"/>
      <w:numFmt w:val="decimal"/>
      <w:lvlText w:val="%1."/>
      <w:lvlJc w:val="left"/>
      <w:pPr>
        <w:tabs>
          <w:tab w:val="num" w:pos="0"/>
        </w:tabs>
        <w:ind w:left="506" w:hanging="360"/>
      </w:pPr>
      <w:rPr>
        <w:rFonts w:ascii="Times New Roman" w:hAnsi="Times New Roman" w:cs="Times New Roman" w:hint="default"/>
        <w:sz w:val="24"/>
        <w:szCs w:val="24"/>
      </w:rPr>
    </w:lvl>
  </w:abstractNum>
  <w:abstractNum w:abstractNumId="1"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2" w15:restartNumberingAfterBreak="0">
    <w:nsid w:val="00000006"/>
    <w:multiLevelType w:val="singleLevel"/>
    <w:tmpl w:val="00000006"/>
    <w:name w:val="WW8Num8"/>
    <w:lvl w:ilvl="0">
      <w:start w:val="1"/>
      <w:numFmt w:val="decimal"/>
      <w:lvlText w:val="%1."/>
      <w:lvlJc w:val="left"/>
      <w:pPr>
        <w:tabs>
          <w:tab w:val="num" w:pos="0"/>
        </w:tabs>
        <w:ind w:left="480" w:hanging="360"/>
      </w:pPr>
      <w:rPr>
        <w:rFonts w:ascii="Times New Roman" w:hAnsi="Times New Roman" w:cs="Times New Roman" w:hint="default"/>
        <w:bCs/>
        <w:sz w:val="24"/>
        <w:szCs w:val="24"/>
      </w:rPr>
    </w:lvl>
  </w:abstractNum>
  <w:abstractNum w:abstractNumId="3" w15:restartNumberingAfterBreak="0">
    <w:nsid w:val="00000008"/>
    <w:multiLevelType w:val="singleLevel"/>
    <w:tmpl w:val="00000008"/>
    <w:name w:val="WW8Num12"/>
    <w:lvl w:ilvl="0">
      <w:start w:val="1"/>
      <w:numFmt w:val="decimal"/>
      <w:lvlText w:val="%1."/>
      <w:lvlJc w:val="left"/>
      <w:pPr>
        <w:tabs>
          <w:tab w:val="num" w:pos="0"/>
        </w:tabs>
        <w:ind w:left="492" w:hanging="360"/>
      </w:pPr>
      <w:rPr>
        <w:rFonts w:ascii="Times New Roman" w:eastAsia="Times New Roman" w:hAnsi="Times New Roman" w:cs="Times New Roman"/>
        <w:sz w:val="24"/>
        <w:szCs w:val="24"/>
      </w:rPr>
    </w:lvl>
  </w:abstractNum>
  <w:abstractNum w:abstractNumId="4" w15:restartNumberingAfterBreak="0">
    <w:nsid w:val="0000000B"/>
    <w:multiLevelType w:val="multilevel"/>
    <w:tmpl w:val="DC6EE6A0"/>
    <w:name w:val="WW8Num16"/>
    <w:lvl w:ilvl="0">
      <w:start w:val="1"/>
      <w:numFmt w:val="decimal"/>
      <w:lvlText w:val="%1."/>
      <w:lvlJc w:val="left"/>
      <w:pPr>
        <w:tabs>
          <w:tab w:val="num" w:pos="0"/>
        </w:tabs>
        <w:ind w:left="664" w:hanging="360"/>
      </w:pPr>
      <w:rPr>
        <w:rFonts w:ascii="Times New Roman" w:hAnsi="Times New Roman" w:cs="Times New Roman"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5"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C24196"/>
    <w:multiLevelType w:val="hybridMultilevel"/>
    <w:tmpl w:val="5112AA78"/>
    <w:lvl w:ilvl="0" w:tplc="7C2AF316">
      <w:start w:val="1"/>
      <w:numFmt w:val="decimal"/>
      <w:lvlText w:val="%1."/>
      <w:lvlJc w:val="left"/>
      <w:pPr>
        <w:ind w:left="1494" w:hanging="360"/>
      </w:pPr>
      <w:rPr>
        <w:rFonts w:ascii="Times New Roman" w:hAnsi="Times New Roman" w:cs="Times New Roman" w:hint="default"/>
        <w:b/>
        <w:sz w:val="24"/>
        <w:szCs w:val="24"/>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02855AD1"/>
    <w:multiLevelType w:val="multilevel"/>
    <w:tmpl w:val="964AF9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1B1CEE"/>
    <w:multiLevelType w:val="multilevel"/>
    <w:tmpl w:val="C30E68A0"/>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1A4316"/>
    <w:multiLevelType w:val="multilevel"/>
    <w:tmpl w:val="39F4A41E"/>
    <w:lvl w:ilvl="0">
      <w:start w:val="1"/>
      <w:numFmt w:val="decimal"/>
      <w:lvlText w:val="%1."/>
      <w:lvlJc w:val="left"/>
      <w:pPr>
        <w:ind w:left="108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0A993176"/>
    <w:multiLevelType w:val="multilevel"/>
    <w:tmpl w:val="1CE4A6F8"/>
    <w:lvl w:ilvl="0">
      <w:start w:val="2"/>
      <w:numFmt w:val="decimal"/>
      <w:lvlText w:val="%1."/>
      <w:lvlJc w:val="left"/>
      <w:pPr>
        <w:ind w:left="540" w:hanging="540"/>
      </w:pPr>
      <w:rPr>
        <w:rFonts w:eastAsia="Calibri" w:hint="default"/>
        <w:b w:val="0"/>
      </w:rPr>
    </w:lvl>
    <w:lvl w:ilvl="1">
      <w:start w:val="3"/>
      <w:numFmt w:val="decimal"/>
      <w:lvlText w:val="%1.%2."/>
      <w:lvlJc w:val="left"/>
      <w:pPr>
        <w:ind w:left="1150" w:hanging="540"/>
      </w:pPr>
      <w:rPr>
        <w:rFonts w:eastAsia="Calibri" w:hint="default"/>
        <w:b/>
      </w:rPr>
    </w:lvl>
    <w:lvl w:ilvl="2">
      <w:start w:val="1"/>
      <w:numFmt w:val="decimal"/>
      <w:lvlText w:val="%1.%2.%3."/>
      <w:lvlJc w:val="left"/>
      <w:pPr>
        <w:ind w:left="1940" w:hanging="720"/>
      </w:pPr>
      <w:rPr>
        <w:rFonts w:eastAsia="Calibri" w:hint="default"/>
        <w:b/>
      </w:rPr>
    </w:lvl>
    <w:lvl w:ilvl="3">
      <w:start w:val="1"/>
      <w:numFmt w:val="decimal"/>
      <w:lvlText w:val="%1.%2.%3.%4."/>
      <w:lvlJc w:val="left"/>
      <w:pPr>
        <w:ind w:left="2550" w:hanging="720"/>
      </w:pPr>
      <w:rPr>
        <w:rFonts w:eastAsia="Calibri" w:hint="default"/>
        <w:b w:val="0"/>
      </w:rPr>
    </w:lvl>
    <w:lvl w:ilvl="4">
      <w:start w:val="1"/>
      <w:numFmt w:val="decimal"/>
      <w:lvlText w:val="%1.%2.%3.%4.%5."/>
      <w:lvlJc w:val="left"/>
      <w:pPr>
        <w:ind w:left="3520" w:hanging="1080"/>
      </w:pPr>
      <w:rPr>
        <w:rFonts w:eastAsia="Calibri" w:hint="default"/>
        <w:b w:val="0"/>
      </w:rPr>
    </w:lvl>
    <w:lvl w:ilvl="5">
      <w:start w:val="1"/>
      <w:numFmt w:val="decimal"/>
      <w:lvlText w:val="%1.%2.%3.%4.%5.%6."/>
      <w:lvlJc w:val="left"/>
      <w:pPr>
        <w:ind w:left="4130" w:hanging="1080"/>
      </w:pPr>
      <w:rPr>
        <w:rFonts w:eastAsia="Calibri" w:hint="default"/>
        <w:b w:val="0"/>
      </w:rPr>
    </w:lvl>
    <w:lvl w:ilvl="6">
      <w:start w:val="1"/>
      <w:numFmt w:val="decimal"/>
      <w:lvlText w:val="%1.%2.%3.%4.%5.%6.%7."/>
      <w:lvlJc w:val="left"/>
      <w:pPr>
        <w:ind w:left="5100" w:hanging="1440"/>
      </w:pPr>
      <w:rPr>
        <w:rFonts w:eastAsia="Calibri" w:hint="default"/>
        <w:b w:val="0"/>
      </w:rPr>
    </w:lvl>
    <w:lvl w:ilvl="7">
      <w:start w:val="1"/>
      <w:numFmt w:val="decimal"/>
      <w:lvlText w:val="%1.%2.%3.%4.%5.%6.%7.%8."/>
      <w:lvlJc w:val="left"/>
      <w:pPr>
        <w:ind w:left="5710" w:hanging="1440"/>
      </w:pPr>
      <w:rPr>
        <w:rFonts w:eastAsia="Calibri" w:hint="default"/>
        <w:b w:val="0"/>
      </w:rPr>
    </w:lvl>
    <w:lvl w:ilvl="8">
      <w:start w:val="1"/>
      <w:numFmt w:val="decimal"/>
      <w:lvlText w:val="%1.%2.%3.%4.%5.%6.%7.%8.%9."/>
      <w:lvlJc w:val="left"/>
      <w:pPr>
        <w:ind w:left="6680" w:hanging="1800"/>
      </w:pPr>
      <w:rPr>
        <w:rFonts w:eastAsia="Calibri" w:hint="default"/>
        <w:b w:val="0"/>
      </w:rPr>
    </w:lvl>
  </w:abstractNum>
  <w:abstractNum w:abstractNumId="11" w15:restartNumberingAfterBreak="0">
    <w:nsid w:val="0DBD50C9"/>
    <w:multiLevelType w:val="hybridMultilevel"/>
    <w:tmpl w:val="E050E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C60B29"/>
    <w:multiLevelType w:val="hybridMultilevel"/>
    <w:tmpl w:val="2B4A20DE"/>
    <w:lvl w:ilvl="0" w:tplc="BCFE0D4A">
      <w:start w:val="2020"/>
      <w:numFmt w:val="bullet"/>
      <w:lvlText w:val="-"/>
      <w:lvlJc w:val="left"/>
      <w:pPr>
        <w:ind w:left="1631" w:hanging="360"/>
      </w:pPr>
      <w:rPr>
        <w:rFonts w:ascii="Times New Roman" w:eastAsia="Times New Roman" w:hAnsi="Times New Roman" w:cs="Times New Roman" w:hint="default"/>
      </w:rPr>
    </w:lvl>
    <w:lvl w:ilvl="1" w:tplc="04270003" w:tentative="1">
      <w:start w:val="1"/>
      <w:numFmt w:val="bullet"/>
      <w:lvlText w:val="o"/>
      <w:lvlJc w:val="left"/>
      <w:pPr>
        <w:ind w:left="2351" w:hanging="360"/>
      </w:pPr>
      <w:rPr>
        <w:rFonts w:ascii="Courier New" w:hAnsi="Courier New" w:cs="Courier New" w:hint="default"/>
      </w:rPr>
    </w:lvl>
    <w:lvl w:ilvl="2" w:tplc="04270005" w:tentative="1">
      <w:start w:val="1"/>
      <w:numFmt w:val="bullet"/>
      <w:lvlText w:val=""/>
      <w:lvlJc w:val="left"/>
      <w:pPr>
        <w:ind w:left="3071" w:hanging="360"/>
      </w:pPr>
      <w:rPr>
        <w:rFonts w:ascii="Wingdings" w:hAnsi="Wingdings" w:hint="default"/>
      </w:rPr>
    </w:lvl>
    <w:lvl w:ilvl="3" w:tplc="04270001" w:tentative="1">
      <w:start w:val="1"/>
      <w:numFmt w:val="bullet"/>
      <w:lvlText w:val=""/>
      <w:lvlJc w:val="left"/>
      <w:pPr>
        <w:ind w:left="3791" w:hanging="360"/>
      </w:pPr>
      <w:rPr>
        <w:rFonts w:ascii="Symbol" w:hAnsi="Symbol" w:hint="default"/>
      </w:rPr>
    </w:lvl>
    <w:lvl w:ilvl="4" w:tplc="04270003" w:tentative="1">
      <w:start w:val="1"/>
      <w:numFmt w:val="bullet"/>
      <w:lvlText w:val="o"/>
      <w:lvlJc w:val="left"/>
      <w:pPr>
        <w:ind w:left="4511" w:hanging="360"/>
      </w:pPr>
      <w:rPr>
        <w:rFonts w:ascii="Courier New" w:hAnsi="Courier New" w:cs="Courier New" w:hint="default"/>
      </w:rPr>
    </w:lvl>
    <w:lvl w:ilvl="5" w:tplc="04270005" w:tentative="1">
      <w:start w:val="1"/>
      <w:numFmt w:val="bullet"/>
      <w:lvlText w:val=""/>
      <w:lvlJc w:val="left"/>
      <w:pPr>
        <w:ind w:left="5231" w:hanging="360"/>
      </w:pPr>
      <w:rPr>
        <w:rFonts w:ascii="Wingdings" w:hAnsi="Wingdings" w:hint="default"/>
      </w:rPr>
    </w:lvl>
    <w:lvl w:ilvl="6" w:tplc="04270001" w:tentative="1">
      <w:start w:val="1"/>
      <w:numFmt w:val="bullet"/>
      <w:lvlText w:val=""/>
      <w:lvlJc w:val="left"/>
      <w:pPr>
        <w:ind w:left="5951" w:hanging="360"/>
      </w:pPr>
      <w:rPr>
        <w:rFonts w:ascii="Symbol" w:hAnsi="Symbol" w:hint="default"/>
      </w:rPr>
    </w:lvl>
    <w:lvl w:ilvl="7" w:tplc="04270003" w:tentative="1">
      <w:start w:val="1"/>
      <w:numFmt w:val="bullet"/>
      <w:lvlText w:val="o"/>
      <w:lvlJc w:val="left"/>
      <w:pPr>
        <w:ind w:left="6671" w:hanging="360"/>
      </w:pPr>
      <w:rPr>
        <w:rFonts w:ascii="Courier New" w:hAnsi="Courier New" w:cs="Courier New" w:hint="default"/>
      </w:rPr>
    </w:lvl>
    <w:lvl w:ilvl="8" w:tplc="04270005" w:tentative="1">
      <w:start w:val="1"/>
      <w:numFmt w:val="bullet"/>
      <w:lvlText w:val=""/>
      <w:lvlJc w:val="left"/>
      <w:pPr>
        <w:ind w:left="7391" w:hanging="360"/>
      </w:pPr>
      <w:rPr>
        <w:rFonts w:ascii="Wingdings" w:hAnsi="Wingdings" w:hint="default"/>
      </w:rPr>
    </w:lvl>
  </w:abstractNum>
  <w:abstractNum w:abstractNumId="13" w15:restartNumberingAfterBreak="0">
    <w:nsid w:val="0E5F1236"/>
    <w:multiLevelType w:val="hybridMultilevel"/>
    <w:tmpl w:val="3000B86A"/>
    <w:lvl w:ilvl="0" w:tplc="8F52D6E2">
      <w:start w:val="6"/>
      <w:numFmt w:val="bullet"/>
      <w:lvlText w:val="-"/>
      <w:lvlJc w:val="left"/>
      <w:pPr>
        <w:ind w:left="786" w:hanging="360"/>
      </w:pPr>
      <w:rPr>
        <w:rFonts w:ascii="Times New Roman" w:eastAsia="Calibr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4" w15:restartNumberingAfterBreak="0">
    <w:nsid w:val="0F0D2439"/>
    <w:multiLevelType w:val="multilevel"/>
    <w:tmpl w:val="F50684F0"/>
    <w:lvl w:ilvl="0">
      <w:start w:val="1"/>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997" w:hanging="720"/>
      </w:pPr>
      <w:rPr>
        <w:rFonts w:ascii="Times New Roman" w:hAnsi="Times New Roman" w:cs="Times New Roman" w:hint="default"/>
        <w:b/>
        <w:color w:val="000000" w:themeColor="text1"/>
        <w:sz w:val="24"/>
        <w:szCs w:val="24"/>
      </w:rPr>
    </w:lvl>
    <w:lvl w:ilvl="3">
      <w:start w:val="1"/>
      <w:numFmt w:val="decimal"/>
      <w:lvlText w:val="%1.%2.%3.%4."/>
      <w:lvlJc w:val="left"/>
      <w:pPr>
        <w:ind w:left="2208" w:hanging="720"/>
      </w:pPr>
      <w:rPr>
        <w:rFonts w:ascii="Times New Roman" w:hAnsi="Times New Roman" w:cs="Times New Roman" w:hint="default"/>
        <w:b/>
        <w:color w:val="000000" w:themeColor="text1"/>
        <w:sz w:val="24"/>
        <w:szCs w:val="24"/>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10D731AF"/>
    <w:multiLevelType w:val="hybridMultilevel"/>
    <w:tmpl w:val="3CD2A930"/>
    <w:lvl w:ilvl="0" w:tplc="7068BCEC">
      <w:start w:val="3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12D657C0"/>
    <w:multiLevelType w:val="hybridMultilevel"/>
    <w:tmpl w:val="AD0E9216"/>
    <w:lvl w:ilvl="0" w:tplc="5268B2C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13FE18DF"/>
    <w:multiLevelType w:val="hybridMultilevel"/>
    <w:tmpl w:val="8F342026"/>
    <w:lvl w:ilvl="0" w:tplc="FD28761C">
      <w:start w:val="2022"/>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175F5092"/>
    <w:multiLevelType w:val="multilevel"/>
    <w:tmpl w:val="B6CE7B1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007546D"/>
    <w:multiLevelType w:val="hybridMultilevel"/>
    <w:tmpl w:val="0C0A6028"/>
    <w:lvl w:ilvl="0" w:tplc="BCFEFCA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30D6B54"/>
    <w:multiLevelType w:val="hybridMultilevel"/>
    <w:tmpl w:val="2EF010DC"/>
    <w:lvl w:ilvl="0" w:tplc="A712D118">
      <w:start w:val="2016"/>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3" w15:restartNumberingAfterBreak="0">
    <w:nsid w:val="24CC59F6"/>
    <w:multiLevelType w:val="hybridMultilevel"/>
    <w:tmpl w:val="EC4602CA"/>
    <w:lvl w:ilvl="0" w:tplc="C3DAFDE6">
      <w:start w:val="2"/>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270A64CD"/>
    <w:multiLevelType w:val="hybridMultilevel"/>
    <w:tmpl w:val="202C9138"/>
    <w:lvl w:ilvl="0" w:tplc="208AC33A">
      <w:start w:val="2"/>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28FB64F8"/>
    <w:multiLevelType w:val="multilevel"/>
    <w:tmpl w:val="7FDE05E8"/>
    <w:lvl w:ilvl="0">
      <w:start w:val="7"/>
      <w:numFmt w:val="decimal"/>
      <w:lvlText w:val="%1."/>
      <w:lvlJc w:val="left"/>
      <w:pPr>
        <w:ind w:left="360" w:hanging="360"/>
      </w:pPr>
      <w:rPr>
        <w:rFonts w:eastAsia="Times New Roman" w:hint="default"/>
        <w:b/>
        <w:color w:val="000000"/>
      </w:rPr>
    </w:lvl>
    <w:lvl w:ilvl="1">
      <w:start w:val="2"/>
      <w:numFmt w:val="decimal"/>
      <w:lvlText w:val="%1.%2."/>
      <w:lvlJc w:val="left"/>
      <w:pPr>
        <w:ind w:left="1211" w:hanging="360"/>
      </w:pPr>
      <w:rPr>
        <w:rFonts w:eastAsia="Times New Roman" w:hint="default"/>
        <w:b/>
        <w:color w:val="000000"/>
      </w:rPr>
    </w:lvl>
    <w:lvl w:ilvl="2">
      <w:start w:val="1"/>
      <w:numFmt w:val="decimal"/>
      <w:lvlText w:val="%1.%2.%3."/>
      <w:lvlJc w:val="left"/>
      <w:pPr>
        <w:ind w:left="2422" w:hanging="720"/>
      </w:pPr>
      <w:rPr>
        <w:rFonts w:eastAsia="Times New Roman" w:hint="default"/>
        <w:b/>
        <w:color w:val="000000"/>
      </w:rPr>
    </w:lvl>
    <w:lvl w:ilvl="3">
      <w:start w:val="1"/>
      <w:numFmt w:val="decimal"/>
      <w:lvlText w:val="%1.%2.%3.%4."/>
      <w:lvlJc w:val="left"/>
      <w:pPr>
        <w:ind w:left="3273" w:hanging="720"/>
      </w:pPr>
      <w:rPr>
        <w:rFonts w:eastAsia="Times New Roman" w:hint="default"/>
        <w:b/>
        <w:color w:val="000000"/>
      </w:rPr>
    </w:lvl>
    <w:lvl w:ilvl="4">
      <w:start w:val="1"/>
      <w:numFmt w:val="decimal"/>
      <w:lvlText w:val="%1.%2.%3.%4.%5."/>
      <w:lvlJc w:val="left"/>
      <w:pPr>
        <w:ind w:left="4484" w:hanging="1080"/>
      </w:pPr>
      <w:rPr>
        <w:rFonts w:eastAsia="Times New Roman" w:hint="default"/>
        <w:b/>
        <w:color w:val="000000"/>
      </w:rPr>
    </w:lvl>
    <w:lvl w:ilvl="5">
      <w:start w:val="1"/>
      <w:numFmt w:val="decimal"/>
      <w:lvlText w:val="%1.%2.%3.%4.%5.%6."/>
      <w:lvlJc w:val="left"/>
      <w:pPr>
        <w:ind w:left="5335" w:hanging="1080"/>
      </w:pPr>
      <w:rPr>
        <w:rFonts w:eastAsia="Times New Roman" w:hint="default"/>
        <w:b/>
        <w:color w:val="000000"/>
      </w:rPr>
    </w:lvl>
    <w:lvl w:ilvl="6">
      <w:start w:val="1"/>
      <w:numFmt w:val="decimal"/>
      <w:lvlText w:val="%1.%2.%3.%4.%5.%6.%7."/>
      <w:lvlJc w:val="left"/>
      <w:pPr>
        <w:ind w:left="6546" w:hanging="1440"/>
      </w:pPr>
      <w:rPr>
        <w:rFonts w:eastAsia="Times New Roman" w:hint="default"/>
        <w:b/>
        <w:color w:val="000000"/>
      </w:rPr>
    </w:lvl>
    <w:lvl w:ilvl="7">
      <w:start w:val="1"/>
      <w:numFmt w:val="decimal"/>
      <w:lvlText w:val="%1.%2.%3.%4.%5.%6.%7.%8."/>
      <w:lvlJc w:val="left"/>
      <w:pPr>
        <w:ind w:left="7397" w:hanging="1440"/>
      </w:pPr>
      <w:rPr>
        <w:rFonts w:eastAsia="Times New Roman" w:hint="default"/>
        <w:b/>
        <w:color w:val="000000"/>
      </w:rPr>
    </w:lvl>
    <w:lvl w:ilvl="8">
      <w:start w:val="1"/>
      <w:numFmt w:val="decimal"/>
      <w:lvlText w:val="%1.%2.%3.%4.%5.%6.%7.%8.%9."/>
      <w:lvlJc w:val="left"/>
      <w:pPr>
        <w:ind w:left="8608" w:hanging="1800"/>
      </w:pPr>
      <w:rPr>
        <w:rFonts w:eastAsia="Times New Roman" w:hint="default"/>
        <w:b/>
        <w:color w:val="000000"/>
      </w:rPr>
    </w:lvl>
  </w:abstractNum>
  <w:abstractNum w:abstractNumId="26" w15:restartNumberingAfterBreak="0">
    <w:nsid w:val="2AE71F6E"/>
    <w:multiLevelType w:val="hybridMultilevel"/>
    <w:tmpl w:val="E90892BA"/>
    <w:lvl w:ilvl="0" w:tplc="0409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7" w15:restartNumberingAfterBreak="0">
    <w:nsid w:val="2C666F10"/>
    <w:multiLevelType w:val="multilevel"/>
    <w:tmpl w:val="FEA249B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color w:val="000000" w:themeColor="text1"/>
      </w:rPr>
    </w:lvl>
    <w:lvl w:ilvl="2">
      <w:start w:val="1"/>
      <w:numFmt w:val="decimal"/>
      <w:isLgl/>
      <w:lvlText w:val="%1.%2.%3."/>
      <w:lvlJc w:val="left"/>
      <w:pPr>
        <w:ind w:left="1713" w:hanging="720"/>
      </w:pPr>
      <w:rPr>
        <w:rFonts w:hint="default"/>
        <w:color w:val="FF0000"/>
      </w:rPr>
    </w:lvl>
    <w:lvl w:ilvl="3">
      <w:start w:val="1"/>
      <w:numFmt w:val="decimal"/>
      <w:isLgl/>
      <w:lvlText w:val="%1.%2.%3.%4."/>
      <w:lvlJc w:val="left"/>
      <w:pPr>
        <w:ind w:left="1980" w:hanging="720"/>
      </w:pPr>
      <w:rPr>
        <w:rFonts w:ascii="Times New Roman" w:hAnsi="Times New Roman" w:cs="Times New Roman" w:hint="default"/>
        <w:b/>
        <w:sz w:val="24"/>
        <w:szCs w:val="24"/>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8" w15:restartNumberingAfterBreak="0">
    <w:nsid w:val="2ECF71BB"/>
    <w:multiLevelType w:val="multilevel"/>
    <w:tmpl w:val="3DDC9CA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EF80E5D"/>
    <w:multiLevelType w:val="hybridMultilevel"/>
    <w:tmpl w:val="BE4E62F0"/>
    <w:lvl w:ilvl="0" w:tplc="386611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0" w15:restartNumberingAfterBreak="0">
    <w:nsid w:val="2F300F92"/>
    <w:multiLevelType w:val="hybridMultilevel"/>
    <w:tmpl w:val="79A4F948"/>
    <w:lvl w:ilvl="0" w:tplc="CDD4D830">
      <w:start w:val="2"/>
      <w:numFmt w:val="decimal"/>
      <w:lvlText w:val="%1"/>
      <w:lvlJc w:val="left"/>
      <w:pPr>
        <w:ind w:left="1440" w:hanging="360"/>
      </w:pPr>
      <w:rPr>
        <w:rFonts w:ascii="Times New Roman" w:hAnsi="Times New Roman" w:cs="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31FE244F"/>
    <w:multiLevelType w:val="multilevel"/>
    <w:tmpl w:val="8BDE3AE6"/>
    <w:lvl w:ilvl="0">
      <w:start w:val="2"/>
      <w:numFmt w:val="decimal"/>
      <w:lvlText w:val="%1"/>
      <w:lvlJc w:val="left"/>
      <w:pPr>
        <w:ind w:left="720" w:hanging="360"/>
      </w:pPr>
      <w:rPr>
        <w:rFonts w:hint="default"/>
      </w:rPr>
    </w:lvl>
    <w:lvl w:ilvl="1">
      <w:start w:val="1"/>
      <w:numFmt w:val="decimal"/>
      <w:isLgl/>
      <w:lvlText w:val="%1.%2."/>
      <w:lvlJc w:val="left"/>
      <w:pPr>
        <w:ind w:left="1287" w:hanging="540"/>
      </w:pPr>
      <w:rPr>
        <w:rFonts w:eastAsia="Times New Roman" w:hint="default"/>
        <w:b/>
        <w:color w:val="auto"/>
      </w:rPr>
    </w:lvl>
    <w:lvl w:ilvl="2">
      <w:start w:val="2"/>
      <w:numFmt w:val="decimal"/>
      <w:isLgl/>
      <w:lvlText w:val="%1.%2.%3."/>
      <w:lvlJc w:val="left"/>
      <w:pPr>
        <w:ind w:left="1854" w:hanging="720"/>
      </w:pPr>
      <w:rPr>
        <w:rFonts w:eastAsia="Times New Roman" w:hint="default"/>
        <w:b/>
        <w:color w:val="auto"/>
      </w:rPr>
    </w:lvl>
    <w:lvl w:ilvl="3">
      <w:start w:val="1"/>
      <w:numFmt w:val="decimal"/>
      <w:isLgl/>
      <w:lvlText w:val="%1.%2.%3.%4."/>
      <w:lvlJc w:val="left"/>
      <w:pPr>
        <w:ind w:left="2241" w:hanging="720"/>
      </w:pPr>
      <w:rPr>
        <w:rFonts w:eastAsia="Times New Roman" w:hint="default"/>
        <w:b/>
        <w:color w:val="auto"/>
      </w:rPr>
    </w:lvl>
    <w:lvl w:ilvl="4">
      <w:start w:val="1"/>
      <w:numFmt w:val="decimal"/>
      <w:isLgl/>
      <w:lvlText w:val="%1.%2.%3.%4.%5."/>
      <w:lvlJc w:val="left"/>
      <w:pPr>
        <w:ind w:left="2988" w:hanging="1080"/>
      </w:pPr>
      <w:rPr>
        <w:rFonts w:eastAsia="Times New Roman" w:hint="default"/>
        <w:b/>
        <w:color w:val="auto"/>
      </w:rPr>
    </w:lvl>
    <w:lvl w:ilvl="5">
      <w:start w:val="1"/>
      <w:numFmt w:val="decimal"/>
      <w:isLgl/>
      <w:lvlText w:val="%1.%2.%3.%4.%5.%6."/>
      <w:lvlJc w:val="left"/>
      <w:pPr>
        <w:ind w:left="3375" w:hanging="1080"/>
      </w:pPr>
      <w:rPr>
        <w:rFonts w:eastAsia="Times New Roman" w:hint="default"/>
        <w:b/>
        <w:color w:val="auto"/>
      </w:rPr>
    </w:lvl>
    <w:lvl w:ilvl="6">
      <w:start w:val="1"/>
      <w:numFmt w:val="decimal"/>
      <w:isLgl/>
      <w:lvlText w:val="%1.%2.%3.%4.%5.%6.%7."/>
      <w:lvlJc w:val="left"/>
      <w:pPr>
        <w:ind w:left="4122" w:hanging="1440"/>
      </w:pPr>
      <w:rPr>
        <w:rFonts w:eastAsia="Times New Roman" w:hint="default"/>
        <w:b/>
        <w:color w:val="auto"/>
      </w:rPr>
    </w:lvl>
    <w:lvl w:ilvl="7">
      <w:start w:val="1"/>
      <w:numFmt w:val="decimal"/>
      <w:isLgl/>
      <w:lvlText w:val="%1.%2.%3.%4.%5.%6.%7.%8."/>
      <w:lvlJc w:val="left"/>
      <w:pPr>
        <w:ind w:left="4509" w:hanging="1440"/>
      </w:pPr>
      <w:rPr>
        <w:rFonts w:eastAsia="Times New Roman" w:hint="default"/>
        <w:b/>
        <w:color w:val="auto"/>
      </w:rPr>
    </w:lvl>
    <w:lvl w:ilvl="8">
      <w:start w:val="1"/>
      <w:numFmt w:val="decimal"/>
      <w:isLgl/>
      <w:lvlText w:val="%1.%2.%3.%4.%5.%6.%7.%8.%9."/>
      <w:lvlJc w:val="left"/>
      <w:pPr>
        <w:ind w:left="5256" w:hanging="1800"/>
      </w:pPr>
      <w:rPr>
        <w:rFonts w:eastAsia="Times New Roman" w:hint="default"/>
        <w:b/>
        <w:color w:val="auto"/>
      </w:rPr>
    </w:lvl>
  </w:abstractNum>
  <w:abstractNum w:abstractNumId="3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A0C1F0F"/>
    <w:multiLevelType w:val="hybridMultilevel"/>
    <w:tmpl w:val="D7A69C34"/>
    <w:lvl w:ilvl="0" w:tplc="0E762E90">
      <w:start w:val="5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3111AB"/>
    <w:multiLevelType w:val="multilevel"/>
    <w:tmpl w:val="2C7A8BFE"/>
    <w:lvl w:ilvl="0">
      <w:start w:val="1"/>
      <w:numFmt w:val="decimal"/>
      <w:lvlText w:val="%1."/>
      <w:lvlJc w:val="left"/>
      <w:pPr>
        <w:ind w:left="720" w:hanging="360"/>
      </w:pPr>
    </w:lvl>
    <w:lvl w:ilvl="1">
      <w:start w:val="1"/>
      <w:numFmt w:val="decimal"/>
      <w:isLgl/>
      <w:lvlText w:val="%1.%2."/>
      <w:lvlJc w:val="left"/>
      <w:pPr>
        <w:ind w:left="1070" w:hanging="360"/>
      </w:pPr>
      <w:rPr>
        <w:b/>
      </w:rPr>
    </w:lvl>
    <w:lvl w:ilvl="2">
      <w:start w:val="1"/>
      <w:numFmt w:val="decimal"/>
      <w:isLgl/>
      <w:lvlText w:val="%1.%2.%3."/>
      <w:lvlJc w:val="left"/>
      <w:pPr>
        <w:ind w:left="1680" w:hanging="720"/>
      </w:pPr>
      <w:rPr>
        <w:b/>
      </w:rPr>
    </w:lvl>
    <w:lvl w:ilvl="3">
      <w:start w:val="1"/>
      <w:numFmt w:val="decimal"/>
      <w:isLgl/>
      <w:lvlText w:val="%1.%2.%3.%4."/>
      <w:lvlJc w:val="left"/>
      <w:pPr>
        <w:ind w:left="1980" w:hanging="720"/>
      </w:pPr>
    </w:lvl>
    <w:lvl w:ilvl="4">
      <w:start w:val="1"/>
      <w:numFmt w:val="decimal"/>
      <w:isLgl/>
      <w:lvlText w:val="%1.%2.%3.%4.%5."/>
      <w:lvlJc w:val="left"/>
      <w:pPr>
        <w:ind w:left="2640" w:hanging="1080"/>
      </w:pPr>
    </w:lvl>
    <w:lvl w:ilvl="5">
      <w:start w:val="1"/>
      <w:numFmt w:val="decimal"/>
      <w:isLgl/>
      <w:lvlText w:val="%1.%2.%3.%4.%5.%6."/>
      <w:lvlJc w:val="left"/>
      <w:pPr>
        <w:ind w:left="2940" w:hanging="1080"/>
      </w:pPr>
    </w:lvl>
    <w:lvl w:ilvl="6">
      <w:start w:val="1"/>
      <w:numFmt w:val="decimal"/>
      <w:isLgl/>
      <w:lvlText w:val="%1.%2.%3.%4.%5.%6.%7."/>
      <w:lvlJc w:val="left"/>
      <w:pPr>
        <w:ind w:left="3600" w:hanging="1440"/>
      </w:pPr>
    </w:lvl>
    <w:lvl w:ilvl="7">
      <w:start w:val="1"/>
      <w:numFmt w:val="decimal"/>
      <w:isLgl/>
      <w:lvlText w:val="%1.%2.%3.%4.%5.%6.%7.%8."/>
      <w:lvlJc w:val="left"/>
      <w:pPr>
        <w:ind w:left="3900" w:hanging="1440"/>
      </w:pPr>
    </w:lvl>
    <w:lvl w:ilvl="8">
      <w:start w:val="1"/>
      <w:numFmt w:val="decimal"/>
      <w:isLgl/>
      <w:lvlText w:val="%1.%2.%3.%4.%5.%6.%7.%8.%9."/>
      <w:lvlJc w:val="left"/>
      <w:pPr>
        <w:ind w:left="4560" w:hanging="1800"/>
      </w:pPr>
    </w:lvl>
  </w:abstractNum>
  <w:abstractNum w:abstractNumId="35" w15:restartNumberingAfterBreak="0">
    <w:nsid w:val="3E7B47DF"/>
    <w:multiLevelType w:val="hybridMultilevel"/>
    <w:tmpl w:val="18FAA71C"/>
    <w:lvl w:ilvl="0" w:tplc="172421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6" w15:restartNumberingAfterBreak="0">
    <w:nsid w:val="3F0C6FA0"/>
    <w:multiLevelType w:val="multilevel"/>
    <w:tmpl w:val="43C2C2D0"/>
    <w:lvl w:ilvl="0">
      <w:start w:val="2"/>
      <w:numFmt w:val="decimal"/>
      <w:lvlText w:val="%1"/>
      <w:lvlJc w:val="left"/>
      <w:pPr>
        <w:ind w:left="480" w:hanging="480"/>
      </w:pPr>
      <w:rPr>
        <w:rFonts w:eastAsia="Times New Roman" w:hint="default"/>
        <w:color w:val="auto"/>
      </w:rPr>
    </w:lvl>
    <w:lvl w:ilvl="1">
      <w:start w:val="3"/>
      <w:numFmt w:val="decimal"/>
      <w:lvlText w:val="%1.%2"/>
      <w:lvlJc w:val="left"/>
      <w:pPr>
        <w:ind w:left="480" w:hanging="480"/>
      </w:pPr>
      <w:rPr>
        <w:rFonts w:eastAsia="Times New Roman" w:hint="default"/>
        <w:color w:val="auto"/>
      </w:rPr>
    </w:lvl>
    <w:lvl w:ilvl="2">
      <w:start w:val="5"/>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7" w15:restartNumberingAfterBreak="0">
    <w:nsid w:val="3FFD7E37"/>
    <w:multiLevelType w:val="hybridMultilevel"/>
    <w:tmpl w:val="F8D23496"/>
    <w:lvl w:ilvl="0" w:tplc="EE388D1C">
      <w:start w:val="1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9" w15:restartNumberingAfterBreak="0">
    <w:nsid w:val="45B45271"/>
    <w:multiLevelType w:val="hybridMultilevel"/>
    <w:tmpl w:val="00B0C5C2"/>
    <w:lvl w:ilvl="0" w:tplc="CF8E2086">
      <w:start w:val="1"/>
      <w:numFmt w:val="decimal"/>
      <w:lvlText w:val="%1."/>
      <w:lvlJc w:val="lef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C252FF"/>
    <w:multiLevelType w:val="multilevel"/>
    <w:tmpl w:val="65E44364"/>
    <w:lvl w:ilvl="0">
      <w:start w:val="2"/>
      <w:numFmt w:val="decimal"/>
      <w:lvlText w:val="%1."/>
      <w:lvlJc w:val="left"/>
      <w:pPr>
        <w:ind w:left="540" w:hanging="540"/>
      </w:pPr>
      <w:rPr>
        <w:rFonts w:hint="default"/>
        <w:color w:val="000000"/>
      </w:rPr>
    </w:lvl>
    <w:lvl w:ilvl="1">
      <w:start w:val="2"/>
      <w:numFmt w:val="decimal"/>
      <w:lvlText w:val="%1.%2."/>
      <w:lvlJc w:val="left"/>
      <w:pPr>
        <w:ind w:left="1107" w:hanging="540"/>
      </w:pPr>
      <w:rPr>
        <w:rFonts w:hint="default"/>
        <w:color w:val="000000"/>
      </w:rPr>
    </w:lvl>
    <w:lvl w:ilvl="2">
      <w:start w:val="3"/>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41"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42" w15:restartNumberingAfterBreak="0">
    <w:nsid w:val="4B083DF0"/>
    <w:multiLevelType w:val="hybridMultilevel"/>
    <w:tmpl w:val="D6A4E4D4"/>
    <w:lvl w:ilvl="0" w:tplc="4A504C1A">
      <w:start w:val="5"/>
      <w:numFmt w:val="decimal"/>
      <w:lvlText w:val="%1"/>
      <w:lvlJc w:val="left"/>
      <w:pPr>
        <w:ind w:left="2160" w:hanging="360"/>
      </w:pPr>
      <w:rPr>
        <w:rFonts w:hint="default"/>
        <w:b w:val="0"/>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3" w15:restartNumberingAfterBreak="0">
    <w:nsid w:val="4DF274B8"/>
    <w:multiLevelType w:val="multilevel"/>
    <w:tmpl w:val="2DC65486"/>
    <w:lvl w:ilvl="0">
      <w:start w:val="4"/>
      <w:numFmt w:val="decimal"/>
      <w:lvlText w:val="%1."/>
      <w:lvlJc w:val="left"/>
      <w:pPr>
        <w:ind w:left="360" w:hanging="360"/>
      </w:pPr>
      <w:rPr>
        <w:rFonts w:hint="default"/>
        <w:b/>
        <w:color w:val="000000"/>
      </w:rPr>
    </w:lvl>
    <w:lvl w:ilvl="1">
      <w:start w:val="2"/>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44"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6F716E8"/>
    <w:multiLevelType w:val="hybridMultilevel"/>
    <w:tmpl w:val="FA06836A"/>
    <w:lvl w:ilvl="0" w:tplc="239C95B0">
      <w:start w:val="2019"/>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7" w15:restartNumberingAfterBreak="0">
    <w:nsid w:val="57AE00E2"/>
    <w:multiLevelType w:val="hybridMultilevel"/>
    <w:tmpl w:val="4DAC486C"/>
    <w:lvl w:ilvl="0" w:tplc="2FF8B0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8" w15:restartNumberingAfterBreak="0">
    <w:nsid w:val="5AFA03DC"/>
    <w:multiLevelType w:val="multilevel"/>
    <w:tmpl w:val="44ACF38A"/>
    <w:lvl w:ilvl="0">
      <w:start w:val="6"/>
      <w:numFmt w:val="decimal"/>
      <w:lvlText w:val="%1."/>
      <w:lvlJc w:val="left"/>
      <w:pPr>
        <w:ind w:left="360" w:hanging="360"/>
      </w:pPr>
      <w:rPr>
        <w:rFonts w:hint="default"/>
        <w:b/>
        <w:color w:val="000000"/>
      </w:rPr>
    </w:lvl>
    <w:lvl w:ilvl="1">
      <w:start w:val="4"/>
      <w:numFmt w:val="decimal"/>
      <w:lvlText w:val="%1.%2."/>
      <w:lvlJc w:val="left"/>
      <w:pPr>
        <w:ind w:left="922" w:hanging="360"/>
      </w:pPr>
      <w:rPr>
        <w:rFonts w:hint="default"/>
        <w:b/>
        <w:color w:val="000000"/>
      </w:rPr>
    </w:lvl>
    <w:lvl w:ilvl="2">
      <w:start w:val="1"/>
      <w:numFmt w:val="decimal"/>
      <w:lvlText w:val="%1.%2.%3."/>
      <w:lvlJc w:val="left"/>
      <w:pPr>
        <w:ind w:left="1844" w:hanging="720"/>
      </w:pPr>
      <w:rPr>
        <w:rFonts w:hint="default"/>
        <w:b/>
        <w:color w:val="000000"/>
      </w:rPr>
    </w:lvl>
    <w:lvl w:ilvl="3">
      <w:start w:val="1"/>
      <w:numFmt w:val="decimal"/>
      <w:lvlText w:val="%1.%2.%3.%4."/>
      <w:lvlJc w:val="left"/>
      <w:pPr>
        <w:ind w:left="2406" w:hanging="720"/>
      </w:pPr>
      <w:rPr>
        <w:rFonts w:hint="default"/>
        <w:b/>
        <w:color w:val="000000"/>
      </w:rPr>
    </w:lvl>
    <w:lvl w:ilvl="4">
      <w:start w:val="1"/>
      <w:numFmt w:val="decimal"/>
      <w:lvlText w:val="%1.%2.%3.%4.%5."/>
      <w:lvlJc w:val="left"/>
      <w:pPr>
        <w:ind w:left="3328" w:hanging="1080"/>
      </w:pPr>
      <w:rPr>
        <w:rFonts w:hint="default"/>
        <w:b/>
        <w:color w:val="000000"/>
      </w:rPr>
    </w:lvl>
    <w:lvl w:ilvl="5">
      <w:start w:val="1"/>
      <w:numFmt w:val="decimal"/>
      <w:lvlText w:val="%1.%2.%3.%4.%5.%6."/>
      <w:lvlJc w:val="left"/>
      <w:pPr>
        <w:ind w:left="3890" w:hanging="1080"/>
      </w:pPr>
      <w:rPr>
        <w:rFonts w:hint="default"/>
        <w:b/>
        <w:color w:val="000000"/>
      </w:rPr>
    </w:lvl>
    <w:lvl w:ilvl="6">
      <w:start w:val="1"/>
      <w:numFmt w:val="decimal"/>
      <w:lvlText w:val="%1.%2.%3.%4.%5.%6.%7."/>
      <w:lvlJc w:val="left"/>
      <w:pPr>
        <w:ind w:left="4812" w:hanging="1440"/>
      </w:pPr>
      <w:rPr>
        <w:rFonts w:hint="default"/>
        <w:b/>
        <w:color w:val="000000"/>
      </w:rPr>
    </w:lvl>
    <w:lvl w:ilvl="7">
      <w:start w:val="1"/>
      <w:numFmt w:val="decimal"/>
      <w:lvlText w:val="%1.%2.%3.%4.%5.%6.%7.%8."/>
      <w:lvlJc w:val="left"/>
      <w:pPr>
        <w:ind w:left="5374" w:hanging="1440"/>
      </w:pPr>
      <w:rPr>
        <w:rFonts w:hint="default"/>
        <w:b/>
        <w:color w:val="000000"/>
      </w:rPr>
    </w:lvl>
    <w:lvl w:ilvl="8">
      <w:start w:val="1"/>
      <w:numFmt w:val="decimal"/>
      <w:lvlText w:val="%1.%2.%3.%4.%5.%6.%7.%8.%9."/>
      <w:lvlJc w:val="left"/>
      <w:pPr>
        <w:ind w:left="6296" w:hanging="1800"/>
      </w:pPr>
      <w:rPr>
        <w:rFonts w:hint="default"/>
        <w:b/>
        <w:color w:val="000000"/>
      </w:rPr>
    </w:lvl>
  </w:abstractNum>
  <w:abstractNum w:abstractNumId="49" w15:restartNumberingAfterBreak="0">
    <w:nsid w:val="5B3134C9"/>
    <w:multiLevelType w:val="multilevel"/>
    <w:tmpl w:val="86AA924A"/>
    <w:lvl w:ilvl="0">
      <w:start w:val="2"/>
      <w:numFmt w:val="decimal"/>
      <w:lvlText w:val="%1."/>
      <w:lvlJc w:val="left"/>
      <w:pPr>
        <w:ind w:left="540" w:hanging="540"/>
      </w:pPr>
      <w:rPr>
        <w:rFonts w:eastAsia="Calibri" w:hint="default"/>
        <w:color w:val="auto"/>
      </w:rPr>
    </w:lvl>
    <w:lvl w:ilvl="1">
      <w:start w:val="2"/>
      <w:numFmt w:val="decimal"/>
      <w:lvlText w:val="%1.%2."/>
      <w:lvlJc w:val="left"/>
      <w:pPr>
        <w:ind w:left="1107" w:hanging="540"/>
      </w:pPr>
      <w:rPr>
        <w:rFonts w:eastAsia="Calibri" w:hint="default"/>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50" w15:restartNumberingAfterBreak="0">
    <w:nsid w:val="5B71421A"/>
    <w:multiLevelType w:val="multilevel"/>
    <w:tmpl w:val="A4DCFBF2"/>
    <w:lvl w:ilvl="0">
      <w:start w:val="6"/>
      <w:numFmt w:val="decimal"/>
      <w:lvlText w:val="%1."/>
      <w:lvlJc w:val="left"/>
      <w:pPr>
        <w:ind w:left="786" w:hanging="360"/>
      </w:pPr>
      <w:rPr>
        <w:rFonts w:hint="default"/>
      </w:rPr>
    </w:lvl>
    <w:lvl w:ilvl="1">
      <w:start w:val="2"/>
      <w:numFmt w:val="decimal"/>
      <w:isLgl/>
      <w:lvlText w:val="%1.%2."/>
      <w:lvlJc w:val="left"/>
      <w:pPr>
        <w:ind w:left="562" w:hanging="42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1" w15:restartNumberingAfterBreak="0">
    <w:nsid w:val="5BFD4980"/>
    <w:multiLevelType w:val="hybridMultilevel"/>
    <w:tmpl w:val="A14081D2"/>
    <w:lvl w:ilvl="0" w:tplc="F22048D0">
      <w:start w:val="5"/>
      <w:numFmt w:val="decimal"/>
      <w:lvlText w:val="%1"/>
      <w:lvlJc w:val="left"/>
      <w:pPr>
        <w:ind w:left="1800" w:hanging="360"/>
      </w:pPr>
      <w:rPr>
        <w:rFonts w:hint="default"/>
        <w:b w:val="0"/>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52"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E971195"/>
    <w:multiLevelType w:val="multilevel"/>
    <w:tmpl w:val="77BCED20"/>
    <w:lvl w:ilvl="0">
      <w:start w:val="2"/>
      <w:numFmt w:val="decimal"/>
      <w:lvlText w:val="%1."/>
      <w:lvlJc w:val="left"/>
      <w:pPr>
        <w:ind w:left="540" w:hanging="540"/>
      </w:pPr>
      <w:rPr>
        <w:rFonts w:eastAsia="Times New Roman" w:hint="default"/>
        <w:b/>
      </w:rPr>
    </w:lvl>
    <w:lvl w:ilvl="1">
      <w:start w:val="3"/>
      <w:numFmt w:val="decimal"/>
      <w:lvlText w:val="%1.%2."/>
      <w:lvlJc w:val="left"/>
      <w:pPr>
        <w:ind w:left="1107" w:hanging="540"/>
      </w:pPr>
      <w:rPr>
        <w:rFonts w:eastAsia="Times New Roman" w:hint="default"/>
        <w:b/>
      </w:rPr>
    </w:lvl>
    <w:lvl w:ilvl="2">
      <w:start w:val="4"/>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54" w15:restartNumberingAfterBreak="0">
    <w:nsid w:val="61F42B73"/>
    <w:multiLevelType w:val="hybridMultilevel"/>
    <w:tmpl w:val="FBB05696"/>
    <w:lvl w:ilvl="0" w:tplc="C916F4FC">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8B53E57"/>
    <w:multiLevelType w:val="multilevel"/>
    <w:tmpl w:val="64FC9804"/>
    <w:lvl w:ilvl="0">
      <w:start w:val="2"/>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56"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7" w15:restartNumberingAfterBreak="0">
    <w:nsid w:val="72642BE5"/>
    <w:multiLevelType w:val="hybridMultilevel"/>
    <w:tmpl w:val="BBB0EC4A"/>
    <w:lvl w:ilvl="0" w:tplc="9222AA2A">
      <w:start w:val="2021"/>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8" w15:restartNumberingAfterBreak="0">
    <w:nsid w:val="73462496"/>
    <w:multiLevelType w:val="hybridMultilevel"/>
    <w:tmpl w:val="FE5A6E30"/>
    <w:lvl w:ilvl="0" w:tplc="756C4420">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9" w15:restartNumberingAfterBreak="0">
    <w:nsid w:val="76C66E17"/>
    <w:multiLevelType w:val="hybridMultilevel"/>
    <w:tmpl w:val="084806D2"/>
    <w:lvl w:ilvl="0" w:tplc="60343E3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0"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408844231">
    <w:abstractNumId w:val="19"/>
  </w:num>
  <w:num w:numId="2" w16cid:durableId="228659668">
    <w:abstractNumId w:val="21"/>
  </w:num>
  <w:num w:numId="3" w16cid:durableId="1883397623">
    <w:abstractNumId w:val="32"/>
  </w:num>
  <w:num w:numId="4" w16cid:durableId="212230898">
    <w:abstractNumId w:val="45"/>
  </w:num>
  <w:num w:numId="5" w16cid:durableId="266692737">
    <w:abstractNumId w:val="52"/>
  </w:num>
  <w:num w:numId="6" w16cid:durableId="2087266028">
    <w:abstractNumId w:val="38"/>
  </w:num>
  <w:num w:numId="7" w16cid:durableId="898173183">
    <w:abstractNumId w:val="60"/>
  </w:num>
  <w:num w:numId="8" w16cid:durableId="17607586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5733255">
    <w:abstractNumId w:val="41"/>
  </w:num>
  <w:num w:numId="10" w16cid:durableId="402993122">
    <w:abstractNumId w:val="34"/>
  </w:num>
  <w:num w:numId="11" w16cid:durableId="1336616802">
    <w:abstractNumId w:val="14"/>
  </w:num>
  <w:num w:numId="12" w16cid:durableId="31225087">
    <w:abstractNumId w:val="58"/>
  </w:num>
  <w:num w:numId="13" w16cid:durableId="572009249">
    <w:abstractNumId w:val="17"/>
  </w:num>
  <w:num w:numId="14" w16cid:durableId="397483254">
    <w:abstractNumId w:val="9"/>
  </w:num>
  <w:num w:numId="15" w16cid:durableId="1393963293">
    <w:abstractNumId w:val="22"/>
  </w:num>
  <w:num w:numId="16" w16cid:durableId="2097550842">
    <w:abstractNumId w:val="28"/>
  </w:num>
  <w:num w:numId="17" w16cid:durableId="485324809">
    <w:abstractNumId w:val="50"/>
  </w:num>
  <w:num w:numId="18" w16cid:durableId="305280432">
    <w:abstractNumId w:val="8"/>
  </w:num>
  <w:num w:numId="19" w16cid:durableId="163054673">
    <w:abstractNumId w:val="13"/>
  </w:num>
  <w:num w:numId="20" w16cid:durableId="61292325">
    <w:abstractNumId w:val="5"/>
  </w:num>
  <w:num w:numId="21" w16cid:durableId="1764374471">
    <w:abstractNumId w:val="48"/>
  </w:num>
  <w:num w:numId="22" w16cid:durableId="775558326">
    <w:abstractNumId w:val="18"/>
  </w:num>
  <w:num w:numId="23" w16cid:durableId="229391139">
    <w:abstractNumId w:val="43"/>
  </w:num>
  <w:num w:numId="24" w16cid:durableId="2451881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42340">
    <w:abstractNumId w:val="39"/>
  </w:num>
  <w:num w:numId="26" w16cid:durableId="932588042">
    <w:abstractNumId w:val="11"/>
  </w:num>
  <w:num w:numId="27" w16cid:durableId="857239253">
    <w:abstractNumId w:val="47"/>
  </w:num>
  <w:num w:numId="28" w16cid:durableId="1526168185">
    <w:abstractNumId w:val="20"/>
  </w:num>
  <w:num w:numId="29" w16cid:durableId="838690223">
    <w:abstractNumId w:val="59"/>
  </w:num>
  <w:num w:numId="30" w16cid:durableId="89399194">
    <w:abstractNumId w:val="12"/>
  </w:num>
  <w:num w:numId="31" w16cid:durableId="1165392329">
    <w:abstractNumId w:val="16"/>
  </w:num>
  <w:num w:numId="32" w16cid:durableId="1050568969">
    <w:abstractNumId w:val="23"/>
  </w:num>
  <w:num w:numId="33" w16cid:durableId="1323504172">
    <w:abstractNumId w:val="25"/>
  </w:num>
  <w:num w:numId="34" w16cid:durableId="1345983496">
    <w:abstractNumId w:val="37"/>
  </w:num>
  <w:num w:numId="35" w16cid:durableId="1370374935">
    <w:abstractNumId w:val="33"/>
  </w:num>
  <w:num w:numId="36" w16cid:durableId="1108501474">
    <w:abstractNumId w:val="31"/>
  </w:num>
  <w:num w:numId="37" w16cid:durableId="400979327">
    <w:abstractNumId w:val="49"/>
  </w:num>
  <w:num w:numId="38" w16cid:durableId="1465999656">
    <w:abstractNumId w:val="40"/>
  </w:num>
  <w:num w:numId="39" w16cid:durableId="672954725">
    <w:abstractNumId w:val="46"/>
  </w:num>
  <w:num w:numId="40" w16cid:durableId="1833137576">
    <w:abstractNumId w:val="10"/>
  </w:num>
  <w:num w:numId="41" w16cid:durableId="106698603">
    <w:abstractNumId w:val="53"/>
  </w:num>
  <w:num w:numId="42" w16cid:durableId="2018922762">
    <w:abstractNumId w:val="36"/>
  </w:num>
  <w:num w:numId="43" w16cid:durableId="880287934">
    <w:abstractNumId w:val="55"/>
  </w:num>
  <w:num w:numId="44" w16cid:durableId="2111779116">
    <w:abstractNumId w:val="29"/>
  </w:num>
  <w:num w:numId="45" w16cid:durableId="1322080863">
    <w:abstractNumId w:val="57"/>
  </w:num>
  <w:num w:numId="46" w16cid:durableId="1083723495">
    <w:abstractNumId w:val="24"/>
  </w:num>
  <w:num w:numId="47" w16cid:durableId="37709528">
    <w:abstractNumId w:val="30"/>
  </w:num>
  <w:num w:numId="48" w16cid:durableId="1674991048">
    <w:abstractNumId w:val="35"/>
  </w:num>
  <w:num w:numId="49" w16cid:durableId="1514227807">
    <w:abstractNumId w:val="27"/>
  </w:num>
  <w:num w:numId="50" w16cid:durableId="1736317833">
    <w:abstractNumId w:val="7"/>
  </w:num>
  <w:num w:numId="51" w16cid:durableId="586156020">
    <w:abstractNumId w:val="51"/>
  </w:num>
  <w:num w:numId="52" w16cid:durableId="1703245752">
    <w:abstractNumId w:val="42"/>
  </w:num>
  <w:num w:numId="53" w16cid:durableId="119688452">
    <w:abstractNumId w:val="6"/>
  </w:num>
  <w:num w:numId="54" w16cid:durableId="1663848857">
    <w:abstractNumId w:val="54"/>
  </w:num>
  <w:num w:numId="55" w16cid:durableId="1701005336">
    <w:abstractNumId w:val="15"/>
  </w:num>
  <w:num w:numId="56" w16cid:durableId="1515221271">
    <w:abstractNumId w:val="0"/>
  </w:num>
  <w:num w:numId="57" w16cid:durableId="1032464608">
    <w:abstractNumId w:val="1"/>
  </w:num>
  <w:num w:numId="58" w16cid:durableId="2048290174">
    <w:abstractNumId w:val="2"/>
  </w:num>
  <w:num w:numId="59" w16cid:durableId="1281382021">
    <w:abstractNumId w:val="3"/>
  </w:num>
  <w:num w:numId="60" w16cid:durableId="15083777">
    <w:abstractNumId w:val="4"/>
  </w:num>
  <w:num w:numId="61" w16cid:durableId="106079240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2228B"/>
    <w:rsid w:val="00027D03"/>
    <w:rsid w:val="00030D37"/>
    <w:rsid w:val="00041FC9"/>
    <w:rsid w:val="00044D77"/>
    <w:rsid w:val="0005109B"/>
    <w:rsid w:val="00056E42"/>
    <w:rsid w:val="000701EE"/>
    <w:rsid w:val="000734A5"/>
    <w:rsid w:val="0007585A"/>
    <w:rsid w:val="000869BF"/>
    <w:rsid w:val="000A170F"/>
    <w:rsid w:val="000A1F33"/>
    <w:rsid w:val="000A50CE"/>
    <w:rsid w:val="000A5F90"/>
    <w:rsid w:val="000B716F"/>
    <w:rsid w:val="000C3F77"/>
    <w:rsid w:val="000F5F90"/>
    <w:rsid w:val="001071F7"/>
    <w:rsid w:val="00114DE1"/>
    <w:rsid w:val="00147E32"/>
    <w:rsid w:val="00151AB6"/>
    <w:rsid w:val="00157234"/>
    <w:rsid w:val="001722E1"/>
    <w:rsid w:val="00173530"/>
    <w:rsid w:val="001761B1"/>
    <w:rsid w:val="001850F3"/>
    <w:rsid w:val="00186435"/>
    <w:rsid w:val="00194D44"/>
    <w:rsid w:val="001A4735"/>
    <w:rsid w:val="001B41DA"/>
    <w:rsid w:val="001B4A85"/>
    <w:rsid w:val="001C6FA0"/>
    <w:rsid w:val="001D0C05"/>
    <w:rsid w:val="001D756D"/>
    <w:rsid w:val="001E3997"/>
    <w:rsid w:val="001E44B7"/>
    <w:rsid w:val="001F476F"/>
    <w:rsid w:val="001F7F14"/>
    <w:rsid w:val="00203B9D"/>
    <w:rsid w:val="002057ED"/>
    <w:rsid w:val="00205C7C"/>
    <w:rsid w:val="00215A52"/>
    <w:rsid w:val="00215B5B"/>
    <w:rsid w:val="00234C94"/>
    <w:rsid w:val="002571B7"/>
    <w:rsid w:val="00261036"/>
    <w:rsid w:val="00266620"/>
    <w:rsid w:val="00293CB4"/>
    <w:rsid w:val="002A6B4B"/>
    <w:rsid w:val="002B1D58"/>
    <w:rsid w:val="002B212B"/>
    <w:rsid w:val="002B3059"/>
    <w:rsid w:val="002B5CBC"/>
    <w:rsid w:val="002B76CB"/>
    <w:rsid w:val="002B79AB"/>
    <w:rsid w:val="002C7DD9"/>
    <w:rsid w:val="002D604F"/>
    <w:rsid w:val="002E1765"/>
    <w:rsid w:val="002F3FB4"/>
    <w:rsid w:val="002F5E7E"/>
    <w:rsid w:val="003000DF"/>
    <w:rsid w:val="00307A21"/>
    <w:rsid w:val="003217E4"/>
    <w:rsid w:val="00334F18"/>
    <w:rsid w:val="0033613C"/>
    <w:rsid w:val="00340D9E"/>
    <w:rsid w:val="00342B6D"/>
    <w:rsid w:val="00347DEF"/>
    <w:rsid w:val="003512FC"/>
    <w:rsid w:val="003522FE"/>
    <w:rsid w:val="003667F3"/>
    <w:rsid w:val="00371857"/>
    <w:rsid w:val="00372E0F"/>
    <w:rsid w:val="00384474"/>
    <w:rsid w:val="00387782"/>
    <w:rsid w:val="00391C82"/>
    <w:rsid w:val="00396D1D"/>
    <w:rsid w:val="00397530"/>
    <w:rsid w:val="003A21F1"/>
    <w:rsid w:val="003A2870"/>
    <w:rsid w:val="003A445D"/>
    <w:rsid w:val="003B1D70"/>
    <w:rsid w:val="003C142B"/>
    <w:rsid w:val="003D70C3"/>
    <w:rsid w:val="003E789D"/>
    <w:rsid w:val="003F6C7A"/>
    <w:rsid w:val="0040037C"/>
    <w:rsid w:val="004052F2"/>
    <w:rsid w:val="00443DAB"/>
    <w:rsid w:val="00453CE5"/>
    <w:rsid w:val="004608AF"/>
    <w:rsid w:val="00464261"/>
    <w:rsid w:val="0046752D"/>
    <w:rsid w:val="004777E5"/>
    <w:rsid w:val="00477A83"/>
    <w:rsid w:val="004925A7"/>
    <w:rsid w:val="004941F6"/>
    <w:rsid w:val="004C266E"/>
    <w:rsid w:val="004C3904"/>
    <w:rsid w:val="004C459F"/>
    <w:rsid w:val="004C613B"/>
    <w:rsid w:val="004D2D0B"/>
    <w:rsid w:val="004E2D7E"/>
    <w:rsid w:val="004E61A3"/>
    <w:rsid w:val="004E7A5D"/>
    <w:rsid w:val="004F3DDA"/>
    <w:rsid w:val="004F4A13"/>
    <w:rsid w:val="005048C7"/>
    <w:rsid w:val="00504A73"/>
    <w:rsid w:val="00517B6E"/>
    <w:rsid w:val="00524D9A"/>
    <w:rsid w:val="0052638E"/>
    <w:rsid w:val="00533EE7"/>
    <w:rsid w:val="00540218"/>
    <w:rsid w:val="00543683"/>
    <w:rsid w:val="00546A20"/>
    <w:rsid w:val="005510BF"/>
    <w:rsid w:val="00564946"/>
    <w:rsid w:val="00566B0F"/>
    <w:rsid w:val="005738C3"/>
    <w:rsid w:val="00577E80"/>
    <w:rsid w:val="00584783"/>
    <w:rsid w:val="005B0C3C"/>
    <w:rsid w:val="005B1402"/>
    <w:rsid w:val="005B6EB8"/>
    <w:rsid w:val="005C73E5"/>
    <w:rsid w:val="005E6531"/>
    <w:rsid w:val="006169F9"/>
    <w:rsid w:val="00630B07"/>
    <w:rsid w:val="00637DB2"/>
    <w:rsid w:val="00642C54"/>
    <w:rsid w:val="0064546D"/>
    <w:rsid w:val="006517AF"/>
    <w:rsid w:val="00665FA6"/>
    <w:rsid w:val="006717F4"/>
    <w:rsid w:val="00684D5B"/>
    <w:rsid w:val="0068514D"/>
    <w:rsid w:val="0069196D"/>
    <w:rsid w:val="006969AE"/>
    <w:rsid w:val="006A74BC"/>
    <w:rsid w:val="006C38E8"/>
    <w:rsid w:val="006C5976"/>
    <w:rsid w:val="006C6F83"/>
    <w:rsid w:val="006D44CF"/>
    <w:rsid w:val="006E1521"/>
    <w:rsid w:val="006F2382"/>
    <w:rsid w:val="006F6A43"/>
    <w:rsid w:val="006F70B7"/>
    <w:rsid w:val="007006F1"/>
    <w:rsid w:val="00705427"/>
    <w:rsid w:val="00715A28"/>
    <w:rsid w:val="0072080D"/>
    <w:rsid w:val="00721962"/>
    <w:rsid w:val="007304E2"/>
    <w:rsid w:val="00752F10"/>
    <w:rsid w:val="00753CBA"/>
    <w:rsid w:val="00760C79"/>
    <w:rsid w:val="00770DAE"/>
    <w:rsid w:val="00771327"/>
    <w:rsid w:val="00782891"/>
    <w:rsid w:val="007835CB"/>
    <w:rsid w:val="00794200"/>
    <w:rsid w:val="00796162"/>
    <w:rsid w:val="007A46D6"/>
    <w:rsid w:val="007A6481"/>
    <w:rsid w:val="007D2E72"/>
    <w:rsid w:val="007E78A9"/>
    <w:rsid w:val="008107D9"/>
    <w:rsid w:val="0081723A"/>
    <w:rsid w:val="00844AB0"/>
    <w:rsid w:val="00846192"/>
    <w:rsid w:val="00847D65"/>
    <w:rsid w:val="00850A4D"/>
    <w:rsid w:val="0085466C"/>
    <w:rsid w:val="00857893"/>
    <w:rsid w:val="00863F27"/>
    <w:rsid w:val="00871004"/>
    <w:rsid w:val="008715C8"/>
    <w:rsid w:val="00883702"/>
    <w:rsid w:val="008849ED"/>
    <w:rsid w:val="008A13E9"/>
    <w:rsid w:val="008A685A"/>
    <w:rsid w:val="008C15DA"/>
    <w:rsid w:val="008C5A68"/>
    <w:rsid w:val="008C6A62"/>
    <w:rsid w:val="008D7AFF"/>
    <w:rsid w:val="008E3495"/>
    <w:rsid w:val="008E57D2"/>
    <w:rsid w:val="008E773A"/>
    <w:rsid w:val="00903018"/>
    <w:rsid w:val="00911D9D"/>
    <w:rsid w:val="00926DDB"/>
    <w:rsid w:val="00935EB6"/>
    <w:rsid w:val="00937FE1"/>
    <w:rsid w:val="0095558A"/>
    <w:rsid w:val="0097261F"/>
    <w:rsid w:val="009879F4"/>
    <w:rsid w:val="00991A10"/>
    <w:rsid w:val="009A5AAB"/>
    <w:rsid w:val="009A6F40"/>
    <w:rsid w:val="009B6372"/>
    <w:rsid w:val="009C38F5"/>
    <w:rsid w:val="009C7840"/>
    <w:rsid w:val="009F17BB"/>
    <w:rsid w:val="009F7746"/>
    <w:rsid w:val="00A05685"/>
    <w:rsid w:val="00A05B2D"/>
    <w:rsid w:val="00A155D4"/>
    <w:rsid w:val="00A16D2C"/>
    <w:rsid w:val="00A179D8"/>
    <w:rsid w:val="00A2706F"/>
    <w:rsid w:val="00A35C7D"/>
    <w:rsid w:val="00A45310"/>
    <w:rsid w:val="00A45880"/>
    <w:rsid w:val="00A46AA6"/>
    <w:rsid w:val="00A46DA0"/>
    <w:rsid w:val="00A50C8E"/>
    <w:rsid w:val="00A52603"/>
    <w:rsid w:val="00A61C31"/>
    <w:rsid w:val="00A6676C"/>
    <w:rsid w:val="00A82553"/>
    <w:rsid w:val="00A86389"/>
    <w:rsid w:val="00A878F3"/>
    <w:rsid w:val="00A921DE"/>
    <w:rsid w:val="00A9687D"/>
    <w:rsid w:val="00A96C8F"/>
    <w:rsid w:val="00AA7987"/>
    <w:rsid w:val="00AB4F79"/>
    <w:rsid w:val="00AC136C"/>
    <w:rsid w:val="00AC767D"/>
    <w:rsid w:val="00AC7E7C"/>
    <w:rsid w:val="00AD041B"/>
    <w:rsid w:val="00AD6951"/>
    <w:rsid w:val="00AE3DB2"/>
    <w:rsid w:val="00AF02F7"/>
    <w:rsid w:val="00AF7062"/>
    <w:rsid w:val="00B11820"/>
    <w:rsid w:val="00B16E07"/>
    <w:rsid w:val="00B23EDB"/>
    <w:rsid w:val="00B23FB7"/>
    <w:rsid w:val="00B25349"/>
    <w:rsid w:val="00B31B87"/>
    <w:rsid w:val="00B419CE"/>
    <w:rsid w:val="00B42307"/>
    <w:rsid w:val="00B4454F"/>
    <w:rsid w:val="00B47C6E"/>
    <w:rsid w:val="00B51F03"/>
    <w:rsid w:val="00B51FBC"/>
    <w:rsid w:val="00B5424C"/>
    <w:rsid w:val="00B552CE"/>
    <w:rsid w:val="00B56E8A"/>
    <w:rsid w:val="00B57F7C"/>
    <w:rsid w:val="00B6018C"/>
    <w:rsid w:val="00B617DF"/>
    <w:rsid w:val="00B64BDA"/>
    <w:rsid w:val="00B66F03"/>
    <w:rsid w:val="00B7212E"/>
    <w:rsid w:val="00B873F2"/>
    <w:rsid w:val="00B87BF4"/>
    <w:rsid w:val="00B902EA"/>
    <w:rsid w:val="00BC5522"/>
    <w:rsid w:val="00BC5C49"/>
    <w:rsid w:val="00BD0664"/>
    <w:rsid w:val="00BD1337"/>
    <w:rsid w:val="00BE3358"/>
    <w:rsid w:val="00BE44EC"/>
    <w:rsid w:val="00BF63D1"/>
    <w:rsid w:val="00C0534D"/>
    <w:rsid w:val="00C220A0"/>
    <w:rsid w:val="00C22B4E"/>
    <w:rsid w:val="00C26331"/>
    <w:rsid w:val="00C2788E"/>
    <w:rsid w:val="00C47D7E"/>
    <w:rsid w:val="00C64ECD"/>
    <w:rsid w:val="00C66110"/>
    <w:rsid w:val="00C66197"/>
    <w:rsid w:val="00CA03D3"/>
    <w:rsid w:val="00CB083D"/>
    <w:rsid w:val="00CB0E38"/>
    <w:rsid w:val="00CC53F0"/>
    <w:rsid w:val="00CD28A6"/>
    <w:rsid w:val="00CF07CB"/>
    <w:rsid w:val="00CF437C"/>
    <w:rsid w:val="00CF4A04"/>
    <w:rsid w:val="00D0077A"/>
    <w:rsid w:val="00D05179"/>
    <w:rsid w:val="00D22461"/>
    <w:rsid w:val="00D277DA"/>
    <w:rsid w:val="00D37374"/>
    <w:rsid w:val="00D5485F"/>
    <w:rsid w:val="00D60AA2"/>
    <w:rsid w:val="00D63C4D"/>
    <w:rsid w:val="00D66696"/>
    <w:rsid w:val="00D72E10"/>
    <w:rsid w:val="00D730DC"/>
    <w:rsid w:val="00D75E97"/>
    <w:rsid w:val="00D75FA1"/>
    <w:rsid w:val="00D77452"/>
    <w:rsid w:val="00D90530"/>
    <w:rsid w:val="00D9723B"/>
    <w:rsid w:val="00D97247"/>
    <w:rsid w:val="00D976FF"/>
    <w:rsid w:val="00DA6D6E"/>
    <w:rsid w:val="00DB082E"/>
    <w:rsid w:val="00DB41CA"/>
    <w:rsid w:val="00DC113E"/>
    <w:rsid w:val="00DC3BA2"/>
    <w:rsid w:val="00DD0AE8"/>
    <w:rsid w:val="00DD327F"/>
    <w:rsid w:val="00DE0DF7"/>
    <w:rsid w:val="00DE18ED"/>
    <w:rsid w:val="00DF0525"/>
    <w:rsid w:val="00DF3776"/>
    <w:rsid w:val="00E03C37"/>
    <w:rsid w:val="00E06133"/>
    <w:rsid w:val="00E06393"/>
    <w:rsid w:val="00E07E8C"/>
    <w:rsid w:val="00E154C2"/>
    <w:rsid w:val="00E34A38"/>
    <w:rsid w:val="00E410A9"/>
    <w:rsid w:val="00E53A6B"/>
    <w:rsid w:val="00E57288"/>
    <w:rsid w:val="00E62EDC"/>
    <w:rsid w:val="00E65ACC"/>
    <w:rsid w:val="00E661E9"/>
    <w:rsid w:val="00E663A9"/>
    <w:rsid w:val="00E67E55"/>
    <w:rsid w:val="00E74EA4"/>
    <w:rsid w:val="00E82535"/>
    <w:rsid w:val="00E83980"/>
    <w:rsid w:val="00E94696"/>
    <w:rsid w:val="00EB62D3"/>
    <w:rsid w:val="00EE46AF"/>
    <w:rsid w:val="00EE4958"/>
    <w:rsid w:val="00EF5E6A"/>
    <w:rsid w:val="00F15CD6"/>
    <w:rsid w:val="00F26CAB"/>
    <w:rsid w:val="00F27D4E"/>
    <w:rsid w:val="00F50C6B"/>
    <w:rsid w:val="00F5385F"/>
    <w:rsid w:val="00F572F8"/>
    <w:rsid w:val="00F65046"/>
    <w:rsid w:val="00F804A1"/>
    <w:rsid w:val="00F81263"/>
    <w:rsid w:val="00F8462F"/>
    <w:rsid w:val="00F92207"/>
    <w:rsid w:val="00F96104"/>
    <w:rsid w:val="00F972CC"/>
    <w:rsid w:val="00FA08B1"/>
    <w:rsid w:val="00FA6DA8"/>
    <w:rsid w:val="00FA73FE"/>
    <w:rsid w:val="00FB2B48"/>
    <w:rsid w:val="00FB7ACC"/>
    <w:rsid w:val="00FC5574"/>
    <w:rsid w:val="00FD38B7"/>
    <w:rsid w:val="00FD4EC9"/>
    <w:rsid w:val="00FD5DE7"/>
    <w:rsid w:val="00FD6581"/>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uiPriority w:val="99"/>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uiPriority w:val="99"/>
    <w:semiHidden/>
    <w:rsid w:val="00D37374"/>
    <w:rPr>
      <w:rFonts w:eastAsia="Times New Roman"/>
      <w:bCs/>
      <w:sz w:val="24"/>
      <w:lang w:eastAsia="en-US"/>
    </w:rPr>
  </w:style>
  <w:style w:type="paragraph" w:styleId="Sraopastraipa">
    <w:name w:val="List Paragraph"/>
    <w:basedOn w:val="prastasis"/>
    <w:uiPriority w:val="99"/>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uiPriority w:val="99"/>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A6676C"/>
    <w:rPr>
      <w:color w:val="800080" w:themeColor="followedHyperlink"/>
      <w:u w:val="single"/>
    </w:rPr>
  </w:style>
  <w:style w:type="paragraph" w:customStyle="1" w:styleId="msonormal0">
    <w:name w:val="msonormal"/>
    <w:basedOn w:val="prastasis"/>
    <w:uiPriority w:val="99"/>
    <w:rsid w:val="00A6676C"/>
    <w:pPr>
      <w:spacing w:before="100" w:beforeAutospacing="1" w:after="100" w:afterAutospacing="1"/>
    </w:pPr>
    <w:rPr>
      <w:rFonts w:eastAsia="Times New Roman"/>
      <w:lang w:val="en-US"/>
    </w:rPr>
  </w:style>
  <w:style w:type="paragraph" w:styleId="Pagrindiniotekstotrauka2">
    <w:name w:val="Body Text Indent 2"/>
    <w:basedOn w:val="prastasis"/>
    <w:link w:val="Pagrindiniotekstotrauka2Diagrama"/>
    <w:uiPriority w:val="99"/>
    <w:semiHidden/>
    <w:unhideWhenUsed/>
    <w:rsid w:val="00A6676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6676C"/>
    <w:rPr>
      <w:sz w:val="24"/>
      <w:szCs w:val="24"/>
      <w:lang w:eastAsia="en-US"/>
    </w:rPr>
  </w:style>
  <w:style w:type="paragraph" w:customStyle="1" w:styleId="TableContents">
    <w:name w:val="Table Contents"/>
    <w:basedOn w:val="prastasis"/>
    <w:uiPriority w:val="99"/>
    <w:rsid w:val="00A6676C"/>
    <w:pPr>
      <w:suppressLineNumbers/>
      <w:suppressAutoHyphens/>
      <w:autoSpaceDN w:val="0"/>
    </w:pPr>
    <w:rPr>
      <w:rFonts w:ascii="Liberation Serif" w:eastAsia="SimSun" w:hAnsi="Liberation Serif" w:cs="Arial"/>
      <w:kern w:val="3"/>
      <w:lang w:eastAsia="zh-CN" w:bidi="hi-IN"/>
    </w:rPr>
  </w:style>
  <w:style w:type="paragraph" w:customStyle="1" w:styleId="BodyText1">
    <w:name w:val="Body Text1"/>
    <w:uiPriority w:val="99"/>
    <w:rsid w:val="00A6676C"/>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A6676C"/>
    <w:rPr>
      <w:rFonts w:ascii="TimesNewRomanPSMT" w:hAnsi="TimesNewRomanPSMT"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A6676C"/>
    <w:rPr>
      <w:rFonts w:ascii="Calibri" w:hAnsi="Calibri"/>
      <w:kern w:val="2"/>
      <w:sz w:val="22"/>
      <w:szCs w:val="22"/>
      <w:lang w:val="en-GB"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177310426">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C05-96C7-45B2-BC90-A04E28F0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3038</Words>
  <Characters>1732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4761</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An Sav</cp:lastModifiedBy>
  <cp:revision>5</cp:revision>
  <cp:lastPrinted>2020-02-25T07:14:00Z</cp:lastPrinted>
  <dcterms:created xsi:type="dcterms:W3CDTF">2026-03-09T08:17:00Z</dcterms:created>
  <dcterms:modified xsi:type="dcterms:W3CDTF">2026-03-17T12:03:00Z</dcterms:modified>
</cp:coreProperties>
</file>